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22A0C"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тел.: +7 (495) 747-92-92,</w:t>
                  </w:r>
                </w:p>
                <w:p w:rsidR="003469AC" w:rsidRPr="000D67AD" w:rsidRDefault="003469AC"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3469AC" w:rsidRPr="000D67AD" w:rsidRDefault="003469A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3469AC" w:rsidRPr="000D67AD" w:rsidRDefault="003469A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3469AC" w:rsidRPr="000D67AD" w:rsidRDefault="003469AC"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3469AC" w:rsidRPr="00ED00D5" w:rsidRDefault="003469AC"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ED00D5">
                    <w:rPr>
                      <w:rFonts w:ascii="Helios" w:hAnsi="Helios"/>
                      <w:sz w:val="12"/>
                      <w:szCs w:val="12"/>
                      <w:lang w:val="en-US"/>
                    </w:rPr>
                    <w:t>-</w:t>
                  </w:r>
                  <w:r w:rsidRPr="000D67AD">
                    <w:rPr>
                      <w:rFonts w:ascii="Helios" w:hAnsi="Helios"/>
                      <w:sz w:val="12"/>
                      <w:szCs w:val="12"/>
                      <w:lang w:val="en-US"/>
                    </w:rPr>
                    <w:t>mail</w:t>
                  </w:r>
                  <w:r w:rsidRPr="00ED00D5">
                    <w:rPr>
                      <w:rFonts w:ascii="Helios" w:hAnsi="Helios"/>
                      <w:sz w:val="12"/>
                      <w:szCs w:val="12"/>
                      <w:lang w:val="en-US"/>
                    </w:rPr>
                    <w:t xml:space="preserve">: </w:t>
                  </w:r>
                  <w:hyperlink r:id="rId9" w:history="1">
                    <w:r w:rsidRPr="000D67AD">
                      <w:rPr>
                        <w:rFonts w:ascii="Helios" w:hAnsi="Helios"/>
                        <w:sz w:val="12"/>
                        <w:szCs w:val="12"/>
                        <w:lang w:val="en-US"/>
                      </w:rPr>
                      <w:t>posta</w:t>
                    </w:r>
                    <w:r w:rsidRPr="00ED00D5">
                      <w:rPr>
                        <w:rFonts w:ascii="Helios" w:hAnsi="Helios"/>
                        <w:sz w:val="12"/>
                        <w:szCs w:val="12"/>
                        <w:lang w:val="en-US"/>
                      </w:rPr>
                      <w:t>@</w:t>
                    </w:r>
                    <w:r w:rsidRPr="000D67AD">
                      <w:rPr>
                        <w:rFonts w:ascii="Helios" w:hAnsi="Helios"/>
                        <w:sz w:val="12"/>
                        <w:szCs w:val="12"/>
                        <w:lang w:val="en-US"/>
                      </w:rPr>
                      <w:t>mrsk</w:t>
                    </w:r>
                    <w:r w:rsidRPr="00ED00D5">
                      <w:rPr>
                        <w:rFonts w:ascii="Helios" w:hAnsi="Helios"/>
                        <w:sz w:val="12"/>
                        <w:szCs w:val="12"/>
                        <w:lang w:val="en-US"/>
                      </w:rPr>
                      <w:t>-1.</w:t>
                    </w:r>
                    <w:r w:rsidRPr="000D67AD">
                      <w:rPr>
                        <w:rFonts w:ascii="Helios" w:hAnsi="Helios"/>
                        <w:sz w:val="12"/>
                        <w:szCs w:val="12"/>
                        <w:lang w:val="en-US"/>
                      </w:rPr>
                      <w:t>ru</w:t>
                    </w:r>
                  </w:hyperlink>
                  <w:r w:rsidRPr="00ED00D5">
                    <w:rPr>
                      <w:rFonts w:ascii="Helios" w:hAnsi="Helios"/>
                      <w:sz w:val="12"/>
                      <w:szCs w:val="12"/>
                      <w:lang w:val="en-US"/>
                    </w:rPr>
                    <w:t xml:space="preserve">, </w:t>
                  </w:r>
                  <w:hyperlink r:id="rId10" w:history="1">
                    <w:r w:rsidRPr="000D67AD">
                      <w:rPr>
                        <w:rFonts w:ascii="Helios" w:hAnsi="Helios"/>
                        <w:sz w:val="12"/>
                        <w:szCs w:val="12"/>
                        <w:lang w:val="en-US"/>
                      </w:rPr>
                      <w:t>www</w:t>
                    </w:r>
                    <w:r w:rsidRPr="00ED00D5">
                      <w:rPr>
                        <w:rFonts w:ascii="Helios" w:hAnsi="Helios"/>
                        <w:sz w:val="12"/>
                        <w:szCs w:val="12"/>
                        <w:lang w:val="en-US"/>
                      </w:rPr>
                      <w:t>.</w:t>
                    </w:r>
                    <w:r w:rsidRPr="000D67AD">
                      <w:rPr>
                        <w:rFonts w:ascii="Helios" w:hAnsi="Helios"/>
                        <w:sz w:val="12"/>
                        <w:szCs w:val="12"/>
                        <w:lang w:val="en-US"/>
                      </w:rPr>
                      <w:t>mrsk</w:t>
                    </w:r>
                    <w:r w:rsidRPr="00ED00D5">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3469AC" w:rsidRDefault="00717F60" w:rsidP="007556FF">
      <w:pPr>
        <w:spacing w:line="264" w:lineRule="auto"/>
        <w:ind w:firstLine="0"/>
        <w:jc w:val="center"/>
        <w:rPr>
          <w:b/>
          <w:sz w:val="24"/>
          <w:szCs w:val="24"/>
        </w:rPr>
      </w:pPr>
      <w:r w:rsidRPr="003469AC">
        <w:rPr>
          <w:b/>
          <w:sz w:val="24"/>
          <w:szCs w:val="24"/>
        </w:rPr>
        <w:t xml:space="preserve">на право заключения </w:t>
      </w:r>
      <w:r w:rsidR="003469AC" w:rsidRPr="003469AC">
        <w:rPr>
          <w:b/>
          <w:sz w:val="24"/>
          <w:szCs w:val="24"/>
        </w:rPr>
        <w:t>Договора</w:t>
      </w:r>
      <w:r w:rsidR="00366652" w:rsidRPr="003469AC">
        <w:rPr>
          <w:b/>
          <w:sz w:val="24"/>
          <w:szCs w:val="24"/>
        </w:rPr>
        <w:t xml:space="preserve"> </w:t>
      </w:r>
      <w:r w:rsidR="003469AC" w:rsidRPr="003469AC">
        <w:rPr>
          <w:b/>
          <w:sz w:val="24"/>
          <w:szCs w:val="24"/>
        </w:rPr>
        <w:t>работ по ремонту оборудования РЗА ПС 110/35/10кВ Десногорск, ПС 35/10кВ Мелькомбинат, ПС 110/6кВ Западная</w:t>
      </w:r>
      <w:r w:rsidR="003469AC" w:rsidRPr="003469AC">
        <w:rPr>
          <w:b/>
          <w:snapToGrid w:val="0"/>
          <w:sz w:val="24"/>
          <w:szCs w:val="24"/>
        </w:rPr>
        <w:t xml:space="preserve"> для нужд ПАО «МРСК Центра» (филиала </w:t>
      </w:r>
      <w:r w:rsidR="003469AC" w:rsidRPr="003469AC">
        <w:rPr>
          <w:b/>
          <w:sz w:val="24"/>
          <w:szCs w:val="24"/>
        </w:rPr>
        <w:t>«Смоленскэнерго»</w:t>
      </w:r>
      <w:r w:rsidR="003469AC" w:rsidRPr="003469AC">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1BA0" w:rsidRDefault="00051152">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1BA0">
        <w:rPr>
          <w:noProof/>
        </w:rPr>
        <w:t>1</w:t>
      </w:r>
      <w:r w:rsidR="00DA1BA0">
        <w:rPr>
          <w:rFonts w:asciiTheme="minorHAnsi" w:eastAsiaTheme="minorEastAsia" w:hAnsiTheme="minorHAnsi" w:cstheme="minorBidi"/>
          <w:b w:val="0"/>
          <w:caps w:val="0"/>
          <w:noProof/>
          <w:szCs w:val="22"/>
          <w:lang w:eastAsia="ru-RU"/>
        </w:rPr>
        <w:tab/>
      </w:r>
      <w:r w:rsidR="00DA1BA0">
        <w:rPr>
          <w:noProof/>
        </w:rPr>
        <w:t>Общие положения</w:t>
      </w:r>
      <w:r w:rsidR="00DA1BA0">
        <w:rPr>
          <w:noProof/>
        </w:rPr>
        <w:tab/>
      </w:r>
      <w:r>
        <w:rPr>
          <w:noProof/>
        </w:rPr>
        <w:fldChar w:fldCharType="begin"/>
      </w:r>
      <w:r w:rsidR="00DA1BA0">
        <w:rPr>
          <w:noProof/>
        </w:rPr>
        <w:instrText xml:space="preserve"> PAGEREF _Toc440875670 \h </w:instrText>
      </w:r>
      <w:r>
        <w:rPr>
          <w:noProof/>
        </w:rPr>
      </w:r>
      <w:r>
        <w:rPr>
          <w:noProof/>
        </w:rPr>
        <w:fldChar w:fldCharType="separate"/>
      </w:r>
      <w:r w:rsidR="00CF7FAD">
        <w:rPr>
          <w:noProof/>
        </w:rPr>
        <w:t>4</w:t>
      </w:r>
      <w:r>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051152">
        <w:rPr>
          <w:noProof/>
        </w:rPr>
        <w:fldChar w:fldCharType="begin"/>
      </w:r>
      <w:r>
        <w:rPr>
          <w:noProof/>
        </w:rPr>
        <w:instrText xml:space="preserve"> PAGEREF _Toc440875671 \h </w:instrText>
      </w:r>
      <w:r w:rsidR="00051152">
        <w:rPr>
          <w:noProof/>
        </w:rPr>
      </w:r>
      <w:r w:rsidR="00051152">
        <w:rPr>
          <w:noProof/>
        </w:rPr>
        <w:fldChar w:fldCharType="separate"/>
      </w:r>
      <w:r w:rsidR="00CF7FAD">
        <w:rPr>
          <w:noProof/>
        </w:rPr>
        <w:t>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051152">
        <w:rPr>
          <w:noProof/>
        </w:rPr>
        <w:fldChar w:fldCharType="begin"/>
      </w:r>
      <w:r>
        <w:rPr>
          <w:noProof/>
        </w:rPr>
        <w:instrText xml:space="preserve"> PAGEREF _Toc440875672 \h </w:instrText>
      </w:r>
      <w:r w:rsidR="00051152">
        <w:rPr>
          <w:noProof/>
        </w:rPr>
      </w:r>
      <w:r w:rsidR="00051152">
        <w:rPr>
          <w:noProof/>
        </w:rPr>
        <w:fldChar w:fldCharType="separate"/>
      </w:r>
      <w:r w:rsidR="00CF7FAD">
        <w:rPr>
          <w:noProof/>
        </w:rPr>
        <w:t>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051152">
        <w:rPr>
          <w:noProof/>
        </w:rPr>
        <w:fldChar w:fldCharType="begin"/>
      </w:r>
      <w:r>
        <w:rPr>
          <w:noProof/>
        </w:rPr>
        <w:instrText xml:space="preserve"> PAGEREF _Toc440875673 \h </w:instrText>
      </w:r>
      <w:r w:rsidR="00051152">
        <w:rPr>
          <w:noProof/>
        </w:rPr>
      </w:r>
      <w:r w:rsidR="00051152">
        <w:rPr>
          <w:noProof/>
        </w:rPr>
        <w:fldChar w:fldCharType="separate"/>
      </w:r>
      <w:r w:rsidR="00CF7FAD">
        <w:rPr>
          <w:noProof/>
        </w:rPr>
        <w:t>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051152">
        <w:rPr>
          <w:noProof/>
        </w:rPr>
        <w:fldChar w:fldCharType="begin"/>
      </w:r>
      <w:r>
        <w:rPr>
          <w:noProof/>
        </w:rPr>
        <w:instrText xml:space="preserve"> PAGEREF _Toc440875674 \h </w:instrText>
      </w:r>
      <w:r w:rsidR="00051152">
        <w:rPr>
          <w:noProof/>
        </w:rPr>
      </w:r>
      <w:r w:rsidR="00051152">
        <w:rPr>
          <w:noProof/>
        </w:rPr>
        <w:fldChar w:fldCharType="separate"/>
      </w:r>
      <w:r w:rsidR="00CF7FAD">
        <w:rPr>
          <w:noProof/>
        </w:rPr>
        <w:t>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051152">
        <w:rPr>
          <w:noProof/>
        </w:rPr>
        <w:fldChar w:fldCharType="begin"/>
      </w:r>
      <w:r>
        <w:rPr>
          <w:noProof/>
        </w:rPr>
        <w:instrText xml:space="preserve"> PAGEREF _Toc440875675 \h </w:instrText>
      </w:r>
      <w:r w:rsidR="00051152">
        <w:rPr>
          <w:noProof/>
        </w:rPr>
      </w:r>
      <w:r w:rsidR="00051152">
        <w:rPr>
          <w:noProof/>
        </w:rPr>
        <w:fldChar w:fldCharType="separate"/>
      </w:r>
      <w:r w:rsidR="00CF7FAD">
        <w:rPr>
          <w:noProof/>
        </w:rPr>
        <w:t>7</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051152">
        <w:rPr>
          <w:noProof/>
        </w:rPr>
        <w:fldChar w:fldCharType="begin"/>
      </w:r>
      <w:r>
        <w:rPr>
          <w:noProof/>
        </w:rPr>
        <w:instrText xml:space="preserve"> PAGEREF _Toc440875676 \h </w:instrText>
      </w:r>
      <w:r w:rsidR="00051152">
        <w:rPr>
          <w:noProof/>
        </w:rPr>
      </w:r>
      <w:r w:rsidR="00051152">
        <w:rPr>
          <w:noProof/>
        </w:rPr>
        <w:fldChar w:fldCharType="separate"/>
      </w:r>
      <w:r w:rsidR="00CF7FAD">
        <w:rPr>
          <w:noProof/>
        </w:rPr>
        <w:t>8</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1B6D0A">
        <w:rPr>
          <w:noProof/>
        </w:rPr>
        <w:t>Антикоррупционная оговорка, включаемая в проект договора</w:t>
      </w:r>
      <w:r>
        <w:rPr>
          <w:noProof/>
        </w:rPr>
        <w:tab/>
      </w:r>
      <w:r w:rsidR="00051152">
        <w:rPr>
          <w:noProof/>
        </w:rPr>
        <w:fldChar w:fldCharType="begin"/>
      </w:r>
      <w:r>
        <w:rPr>
          <w:noProof/>
        </w:rPr>
        <w:instrText xml:space="preserve"> PAGEREF _Toc440875683 \h </w:instrText>
      </w:r>
      <w:r w:rsidR="00051152">
        <w:rPr>
          <w:noProof/>
        </w:rPr>
      </w:r>
      <w:r w:rsidR="00051152">
        <w:rPr>
          <w:noProof/>
        </w:rPr>
        <w:fldChar w:fldCharType="separate"/>
      </w:r>
      <w:r w:rsidR="00CF7FAD">
        <w:rPr>
          <w:noProof/>
        </w:rPr>
        <w:t>10</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051152">
        <w:rPr>
          <w:noProof/>
        </w:rPr>
        <w:fldChar w:fldCharType="begin"/>
      </w:r>
      <w:r>
        <w:rPr>
          <w:noProof/>
        </w:rPr>
        <w:instrText xml:space="preserve"> PAGEREF _Toc440875684 \h </w:instrText>
      </w:r>
      <w:r w:rsidR="00051152">
        <w:rPr>
          <w:noProof/>
        </w:rPr>
      </w:r>
      <w:r w:rsidR="00051152">
        <w:rPr>
          <w:noProof/>
        </w:rPr>
        <w:fldChar w:fldCharType="separate"/>
      </w:r>
      <w:r w:rsidR="00CF7FAD">
        <w:rPr>
          <w:noProof/>
        </w:rPr>
        <w:t>10</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1B6D0A">
        <w:rPr>
          <w:bCs w:val="0"/>
          <w:noProof/>
        </w:rPr>
        <w:t>Антикоррупционная оговорка, включаемая в проект договора</w:t>
      </w:r>
      <w:r>
        <w:rPr>
          <w:noProof/>
        </w:rPr>
        <w:tab/>
      </w:r>
      <w:r w:rsidR="00051152">
        <w:rPr>
          <w:noProof/>
        </w:rPr>
        <w:fldChar w:fldCharType="begin"/>
      </w:r>
      <w:r>
        <w:rPr>
          <w:noProof/>
        </w:rPr>
        <w:instrText xml:space="preserve"> PAGEREF _Toc440875688 \h </w:instrText>
      </w:r>
      <w:r w:rsidR="00051152">
        <w:rPr>
          <w:noProof/>
        </w:rPr>
      </w:r>
      <w:r w:rsidR="00051152">
        <w:rPr>
          <w:noProof/>
        </w:rPr>
        <w:fldChar w:fldCharType="separate"/>
      </w:r>
      <w:r w:rsidR="00CF7FAD">
        <w:rPr>
          <w:noProof/>
        </w:rPr>
        <w:t>10</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051152">
        <w:rPr>
          <w:noProof/>
        </w:rPr>
        <w:fldChar w:fldCharType="begin"/>
      </w:r>
      <w:r>
        <w:rPr>
          <w:noProof/>
        </w:rPr>
        <w:instrText xml:space="preserve"> PAGEREF _Toc440875692 \h </w:instrText>
      </w:r>
      <w:r w:rsidR="00051152">
        <w:rPr>
          <w:noProof/>
        </w:rPr>
      </w:r>
      <w:r w:rsidR="00051152">
        <w:rPr>
          <w:noProof/>
        </w:rPr>
        <w:fldChar w:fldCharType="separate"/>
      </w:r>
      <w:r w:rsidR="00CF7FAD">
        <w:rPr>
          <w:noProof/>
        </w:rPr>
        <w:t>13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051152">
        <w:rPr>
          <w:noProof/>
        </w:rPr>
        <w:fldChar w:fldCharType="begin"/>
      </w:r>
      <w:r>
        <w:rPr>
          <w:noProof/>
        </w:rPr>
        <w:instrText xml:space="preserve"> PAGEREF _Toc440875693 \h </w:instrText>
      </w:r>
      <w:r w:rsidR="00051152">
        <w:rPr>
          <w:noProof/>
        </w:rPr>
      </w:r>
      <w:r w:rsidR="00051152">
        <w:rPr>
          <w:noProof/>
        </w:rPr>
        <w:fldChar w:fldCharType="separate"/>
      </w:r>
      <w:r w:rsidR="00CF7FAD">
        <w:rPr>
          <w:noProof/>
        </w:rPr>
        <w:t>13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051152">
        <w:rPr>
          <w:noProof/>
        </w:rPr>
        <w:fldChar w:fldCharType="begin"/>
      </w:r>
      <w:r>
        <w:rPr>
          <w:noProof/>
        </w:rPr>
        <w:instrText xml:space="preserve"> PAGEREF _Toc440875696 \h </w:instrText>
      </w:r>
      <w:r w:rsidR="00051152">
        <w:rPr>
          <w:noProof/>
        </w:rPr>
      </w:r>
      <w:r w:rsidR="00051152">
        <w:rPr>
          <w:noProof/>
        </w:rPr>
        <w:fldChar w:fldCharType="separate"/>
      </w:r>
      <w:r w:rsidR="00CF7FAD">
        <w:rPr>
          <w:noProof/>
        </w:rPr>
        <w:t>13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051152">
        <w:rPr>
          <w:noProof/>
        </w:rPr>
        <w:fldChar w:fldCharType="begin"/>
      </w:r>
      <w:r>
        <w:rPr>
          <w:noProof/>
        </w:rPr>
        <w:instrText xml:space="preserve"> PAGEREF _Toc440875697 \h </w:instrText>
      </w:r>
      <w:r w:rsidR="00051152">
        <w:rPr>
          <w:noProof/>
        </w:rPr>
      </w:r>
      <w:r w:rsidR="00051152">
        <w:rPr>
          <w:noProof/>
        </w:rPr>
        <w:fldChar w:fldCharType="separate"/>
      </w:r>
      <w:r w:rsidR="00CF7FAD">
        <w:rPr>
          <w:noProof/>
        </w:rPr>
        <w:t>14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051152">
        <w:rPr>
          <w:noProof/>
        </w:rPr>
        <w:fldChar w:fldCharType="begin"/>
      </w:r>
      <w:r>
        <w:rPr>
          <w:noProof/>
        </w:rPr>
        <w:instrText xml:space="preserve"> PAGEREF _Toc440875712 \h </w:instrText>
      </w:r>
      <w:r w:rsidR="00051152">
        <w:rPr>
          <w:noProof/>
        </w:rPr>
      </w:r>
      <w:r w:rsidR="00051152">
        <w:rPr>
          <w:noProof/>
        </w:rPr>
        <w:fldChar w:fldCharType="separate"/>
      </w:r>
      <w:r w:rsidR="00CF7FAD">
        <w:rPr>
          <w:noProof/>
        </w:rPr>
        <w:t>31</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051152">
        <w:rPr>
          <w:noProof/>
        </w:rPr>
        <w:fldChar w:fldCharType="begin"/>
      </w:r>
      <w:r>
        <w:rPr>
          <w:noProof/>
        </w:rPr>
        <w:instrText xml:space="preserve"> PAGEREF _Toc440875715 \h </w:instrText>
      </w:r>
      <w:r w:rsidR="00051152">
        <w:rPr>
          <w:noProof/>
        </w:rPr>
      </w:r>
      <w:r w:rsidR="00051152">
        <w:rPr>
          <w:noProof/>
        </w:rPr>
        <w:fldChar w:fldCharType="separate"/>
      </w:r>
      <w:r w:rsidR="00CF7FAD">
        <w:rPr>
          <w:noProof/>
        </w:rPr>
        <w:t>32</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051152">
        <w:rPr>
          <w:noProof/>
        </w:rPr>
        <w:fldChar w:fldCharType="begin"/>
      </w:r>
      <w:r>
        <w:rPr>
          <w:noProof/>
        </w:rPr>
        <w:instrText xml:space="preserve"> PAGEREF _Toc440875716 \h </w:instrText>
      </w:r>
      <w:r w:rsidR="00051152">
        <w:rPr>
          <w:noProof/>
        </w:rPr>
      </w:r>
      <w:r w:rsidR="00051152">
        <w:rPr>
          <w:noProof/>
        </w:rPr>
        <w:fldChar w:fldCharType="separate"/>
      </w:r>
      <w:r w:rsidR="00CF7FAD">
        <w:rPr>
          <w:noProof/>
        </w:rPr>
        <w:t>32</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051152">
        <w:rPr>
          <w:noProof/>
        </w:rPr>
        <w:fldChar w:fldCharType="begin"/>
      </w:r>
      <w:r>
        <w:rPr>
          <w:noProof/>
        </w:rPr>
        <w:instrText xml:space="preserve"> PAGEREF _Toc440875721 \h </w:instrText>
      </w:r>
      <w:r w:rsidR="00051152">
        <w:rPr>
          <w:noProof/>
        </w:rPr>
      </w:r>
      <w:r w:rsidR="00051152">
        <w:rPr>
          <w:noProof/>
        </w:rPr>
        <w:fldChar w:fldCharType="separate"/>
      </w:r>
      <w:r w:rsidR="00CF7FAD">
        <w:rPr>
          <w:noProof/>
        </w:rPr>
        <w:t>34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051152">
        <w:rPr>
          <w:noProof/>
        </w:rPr>
        <w:fldChar w:fldCharType="begin"/>
      </w:r>
      <w:r>
        <w:rPr>
          <w:noProof/>
        </w:rPr>
        <w:instrText xml:space="preserve"> PAGEREF _Toc440875722 \h </w:instrText>
      </w:r>
      <w:r w:rsidR="00051152">
        <w:rPr>
          <w:noProof/>
        </w:rPr>
      </w:r>
      <w:r w:rsidR="00051152">
        <w:rPr>
          <w:noProof/>
        </w:rPr>
        <w:fldChar w:fldCharType="separate"/>
      </w:r>
      <w:r w:rsidR="00CF7FAD">
        <w:rPr>
          <w:noProof/>
        </w:rPr>
        <w:t>35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051152">
        <w:rPr>
          <w:noProof/>
        </w:rPr>
        <w:fldChar w:fldCharType="begin"/>
      </w:r>
      <w:r>
        <w:rPr>
          <w:noProof/>
        </w:rPr>
        <w:instrText xml:space="preserve"> PAGEREF _Toc440875723 \h </w:instrText>
      </w:r>
      <w:r w:rsidR="00051152">
        <w:rPr>
          <w:noProof/>
        </w:rPr>
      </w:r>
      <w:r w:rsidR="00051152">
        <w:rPr>
          <w:noProof/>
        </w:rPr>
        <w:fldChar w:fldCharType="separate"/>
      </w:r>
      <w:r w:rsidR="00CF7FAD">
        <w:rPr>
          <w:noProof/>
        </w:rPr>
        <w:t>36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051152">
        <w:rPr>
          <w:noProof/>
        </w:rPr>
        <w:fldChar w:fldCharType="begin"/>
      </w:r>
      <w:r>
        <w:rPr>
          <w:noProof/>
        </w:rPr>
        <w:instrText xml:space="preserve"> PAGEREF _Toc440875724 \h </w:instrText>
      </w:r>
      <w:r w:rsidR="00051152">
        <w:rPr>
          <w:noProof/>
        </w:rPr>
      </w:r>
      <w:r w:rsidR="00051152">
        <w:rPr>
          <w:noProof/>
        </w:rPr>
        <w:fldChar w:fldCharType="separate"/>
      </w:r>
      <w:r w:rsidR="00CF7FAD">
        <w:rPr>
          <w:noProof/>
        </w:rPr>
        <w:t>36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051152">
        <w:rPr>
          <w:noProof/>
        </w:rPr>
        <w:fldChar w:fldCharType="begin"/>
      </w:r>
      <w:r>
        <w:rPr>
          <w:noProof/>
        </w:rPr>
        <w:instrText xml:space="preserve"> PAGEREF _Toc440875725 \h </w:instrText>
      </w:r>
      <w:r w:rsidR="00051152">
        <w:rPr>
          <w:noProof/>
        </w:rPr>
      </w:r>
      <w:r w:rsidR="00051152">
        <w:rPr>
          <w:noProof/>
        </w:rPr>
        <w:fldChar w:fldCharType="separate"/>
      </w:r>
      <w:r w:rsidR="00CF7FAD">
        <w:rPr>
          <w:noProof/>
        </w:rPr>
        <w:t>37</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sidRPr="001B6D0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051152">
        <w:rPr>
          <w:noProof/>
        </w:rPr>
        <w:fldChar w:fldCharType="begin"/>
      </w:r>
      <w:r>
        <w:rPr>
          <w:noProof/>
        </w:rPr>
        <w:instrText xml:space="preserve"> PAGEREF _Toc440875726 \h </w:instrText>
      </w:r>
      <w:r w:rsidR="00051152">
        <w:rPr>
          <w:noProof/>
        </w:rPr>
      </w:r>
      <w:r w:rsidR="00051152">
        <w:rPr>
          <w:noProof/>
        </w:rPr>
        <w:fldChar w:fldCharType="separate"/>
      </w:r>
      <w:r w:rsidR="00CF7FAD">
        <w:rPr>
          <w:noProof/>
        </w:rPr>
        <w:t>38</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051152">
        <w:rPr>
          <w:noProof/>
        </w:rPr>
        <w:fldChar w:fldCharType="begin"/>
      </w:r>
      <w:r>
        <w:rPr>
          <w:noProof/>
        </w:rPr>
        <w:instrText xml:space="preserve"> PAGEREF _Toc440875727 \h </w:instrText>
      </w:r>
      <w:r w:rsidR="00051152">
        <w:rPr>
          <w:noProof/>
        </w:rPr>
      </w:r>
      <w:r w:rsidR="00051152">
        <w:rPr>
          <w:noProof/>
        </w:rPr>
        <w:fldChar w:fldCharType="separate"/>
      </w:r>
      <w:r w:rsidR="00CF7FAD">
        <w:rPr>
          <w:noProof/>
        </w:rPr>
        <w:t>38</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051152">
        <w:rPr>
          <w:noProof/>
        </w:rPr>
        <w:fldChar w:fldCharType="begin"/>
      </w:r>
      <w:r>
        <w:rPr>
          <w:noProof/>
        </w:rPr>
        <w:instrText xml:space="preserve"> PAGEREF _Toc440875729 \h </w:instrText>
      </w:r>
      <w:r w:rsidR="00051152">
        <w:rPr>
          <w:noProof/>
        </w:rPr>
      </w:r>
      <w:r w:rsidR="00051152">
        <w:rPr>
          <w:noProof/>
        </w:rPr>
        <w:fldChar w:fldCharType="separate"/>
      </w:r>
      <w:r w:rsidR="00CF7FAD">
        <w:rPr>
          <w:noProof/>
        </w:rPr>
        <w:t>38</w:t>
      </w:r>
      <w:r w:rsidR="00051152">
        <w:rPr>
          <w:noProof/>
        </w:rPr>
        <w:fldChar w:fldCharType="end"/>
      </w:r>
    </w:p>
    <w:p w:rsidR="00DA1BA0" w:rsidRDefault="00DA1BA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051152">
        <w:rPr>
          <w:noProof/>
        </w:rPr>
        <w:fldChar w:fldCharType="begin"/>
      </w:r>
      <w:r>
        <w:rPr>
          <w:noProof/>
        </w:rPr>
        <w:instrText xml:space="preserve"> PAGEREF _Toc440875731 \h </w:instrText>
      </w:r>
      <w:r w:rsidR="00051152">
        <w:rPr>
          <w:noProof/>
        </w:rPr>
      </w:r>
      <w:r w:rsidR="00051152">
        <w:rPr>
          <w:noProof/>
        </w:rPr>
        <w:fldChar w:fldCharType="separate"/>
      </w:r>
      <w:r w:rsidR="00CF7FAD">
        <w:rPr>
          <w:noProof/>
        </w:rPr>
        <w:t>39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051152">
        <w:rPr>
          <w:noProof/>
        </w:rPr>
        <w:fldChar w:fldCharType="begin"/>
      </w:r>
      <w:r>
        <w:rPr>
          <w:noProof/>
        </w:rPr>
        <w:instrText xml:space="preserve"> PAGEREF _Toc440875732 \h </w:instrText>
      </w:r>
      <w:r w:rsidR="00051152">
        <w:rPr>
          <w:noProof/>
        </w:rPr>
      </w:r>
      <w:r w:rsidR="00051152">
        <w:rPr>
          <w:noProof/>
        </w:rPr>
        <w:fldChar w:fldCharType="separate"/>
      </w:r>
      <w:r w:rsidR="00CF7FAD">
        <w:rPr>
          <w:noProof/>
        </w:rPr>
        <w:t>39</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051152">
        <w:rPr>
          <w:noProof/>
        </w:rPr>
        <w:fldChar w:fldCharType="begin"/>
      </w:r>
      <w:r>
        <w:rPr>
          <w:noProof/>
        </w:rPr>
        <w:instrText xml:space="preserve"> PAGEREF _Toc440875733 \h </w:instrText>
      </w:r>
      <w:r w:rsidR="00051152">
        <w:rPr>
          <w:noProof/>
        </w:rPr>
      </w:r>
      <w:r w:rsidR="00051152">
        <w:rPr>
          <w:noProof/>
        </w:rPr>
        <w:fldChar w:fldCharType="separate"/>
      </w:r>
      <w:r w:rsidR="00CF7FAD">
        <w:rPr>
          <w:noProof/>
        </w:rPr>
        <w:t>39</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051152">
        <w:rPr>
          <w:noProof/>
        </w:rPr>
        <w:fldChar w:fldCharType="begin"/>
      </w:r>
      <w:r>
        <w:rPr>
          <w:noProof/>
        </w:rPr>
        <w:instrText xml:space="preserve"> PAGEREF _Toc440875735 \h </w:instrText>
      </w:r>
      <w:r w:rsidR="00051152">
        <w:rPr>
          <w:noProof/>
        </w:rPr>
      </w:r>
      <w:r w:rsidR="00051152">
        <w:rPr>
          <w:noProof/>
        </w:rPr>
        <w:fldChar w:fldCharType="separate"/>
      </w:r>
      <w:r w:rsidR="00CF7FAD">
        <w:rPr>
          <w:noProof/>
        </w:rPr>
        <w:t>43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00ED00D5">
        <w:rPr>
          <w:noProof/>
        </w:rPr>
        <w:t xml:space="preserve"> работ</w:t>
      </w:r>
      <w:r>
        <w:rPr>
          <w:noProof/>
        </w:rPr>
        <w:t xml:space="preserve"> (форма 2)</w:t>
      </w:r>
      <w:r>
        <w:rPr>
          <w:noProof/>
        </w:rPr>
        <w:tab/>
      </w:r>
      <w:r w:rsidR="00051152">
        <w:rPr>
          <w:noProof/>
        </w:rPr>
        <w:fldChar w:fldCharType="begin"/>
      </w:r>
      <w:r>
        <w:rPr>
          <w:noProof/>
        </w:rPr>
        <w:instrText xml:space="preserve"> PAGEREF _Toc440875737 \h </w:instrText>
      </w:r>
      <w:r w:rsidR="00051152">
        <w:rPr>
          <w:noProof/>
        </w:rPr>
      </w:r>
      <w:r w:rsidR="00051152">
        <w:rPr>
          <w:noProof/>
        </w:rPr>
        <w:fldChar w:fldCharType="separate"/>
      </w:r>
      <w:r w:rsidR="00CF7FAD">
        <w:rPr>
          <w:noProof/>
        </w:rPr>
        <w:t>45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sidRPr="001B6D0A">
        <w:rPr>
          <w:noProof/>
          <w:color w:val="000000"/>
        </w:rPr>
        <w:t>5.3</w:t>
      </w:r>
      <w:r>
        <w:rPr>
          <w:rFonts w:asciiTheme="minorHAnsi" w:eastAsiaTheme="minorEastAsia" w:hAnsiTheme="minorHAnsi" w:cstheme="minorBidi"/>
          <w:b w:val="0"/>
          <w:bCs w:val="0"/>
          <w:noProof/>
          <w:sz w:val="22"/>
          <w:szCs w:val="22"/>
          <w:lang w:eastAsia="ru-RU"/>
        </w:rPr>
        <w:tab/>
      </w:r>
      <w:r w:rsidRPr="001B6D0A">
        <w:rPr>
          <w:noProof/>
          <w:color w:val="000000"/>
        </w:rPr>
        <w:t>Техническое предложение (форма 3)</w:t>
      </w:r>
      <w:r>
        <w:rPr>
          <w:noProof/>
        </w:rPr>
        <w:tab/>
      </w:r>
      <w:r w:rsidR="00051152">
        <w:rPr>
          <w:noProof/>
        </w:rPr>
        <w:fldChar w:fldCharType="begin"/>
      </w:r>
      <w:r>
        <w:rPr>
          <w:noProof/>
        </w:rPr>
        <w:instrText xml:space="preserve"> PAGEREF _Toc440875740 \h </w:instrText>
      </w:r>
      <w:r w:rsidR="00051152">
        <w:rPr>
          <w:noProof/>
        </w:rPr>
      </w:r>
      <w:r w:rsidR="00051152">
        <w:rPr>
          <w:noProof/>
        </w:rPr>
        <w:fldChar w:fldCharType="separate"/>
      </w:r>
      <w:r w:rsidR="00CF7FAD">
        <w:rPr>
          <w:noProof/>
        </w:rPr>
        <w:t>49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051152">
        <w:rPr>
          <w:noProof/>
        </w:rPr>
        <w:fldChar w:fldCharType="begin"/>
      </w:r>
      <w:r>
        <w:rPr>
          <w:noProof/>
        </w:rPr>
        <w:instrText xml:space="preserve"> PAGEREF _Toc440875743 \h </w:instrText>
      </w:r>
      <w:r w:rsidR="00051152">
        <w:rPr>
          <w:noProof/>
        </w:rPr>
      </w:r>
      <w:r w:rsidR="00051152">
        <w:rPr>
          <w:noProof/>
        </w:rPr>
        <w:fldChar w:fldCharType="separate"/>
      </w:r>
      <w:r w:rsidR="00CF7FAD">
        <w:rPr>
          <w:noProof/>
        </w:rPr>
        <w:t>51</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051152">
        <w:rPr>
          <w:noProof/>
        </w:rPr>
        <w:fldChar w:fldCharType="begin"/>
      </w:r>
      <w:r>
        <w:rPr>
          <w:noProof/>
        </w:rPr>
        <w:instrText xml:space="preserve"> PAGEREF _Toc440875746 \h </w:instrText>
      </w:r>
      <w:r w:rsidR="00051152">
        <w:rPr>
          <w:noProof/>
        </w:rPr>
      </w:r>
      <w:r w:rsidR="00051152">
        <w:rPr>
          <w:noProof/>
        </w:rPr>
        <w:fldChar w:fldCharType="separate"/>
      </w:r>
      <w:r w:rsidR="00CF7FAD">
        <w:rPr>
          <w:noProof/>
        </w:rPr>
        <w:t>53</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sidRPr="001B6D0A">
        <w:rPr>
          <w:noProof/>
          <w:color w:val="000000"/>
        </w:rPr>
        <w:t>5.6</w:t>
      </w:r>
      <w:r>
        <w:rPr>
          <w:rFonts w:asciiTheme="minorHAnsi" w:eastAsiaTheme="minorEastAsia" w:hAnsiTheme="minorHAnsi" w:cstheme="minorBidi"/>
          <w:b w:val="0"/>
          <w:bCs w:val="0"/>
          <w:noProof/>
          <w:sz w:val="22"/>
          <w:szCs w:val="22"/>
          <w:lang w:eastAsia="ru-RU"/>
        </w:rPr>
        <w:tab/>
      </w:r>
      <w:r w:rsidRPr="001B6D0A">
        <w:rPr>
          <w:noProof/>
          <w:color w:val="000000"/>
        </w:rPr>
        <w:t>Протокол разногласий к проекту Договора (форма 6)</w:t>
      </w:r>
      <w:r>
        <w:rPr>
          <w:noProof/>
        </w:rPr>
        <w:tab/>
      </w:r>
      <w:r w:rsidR="00051152">
        <w:rPr>
          <w:noProof/>
        </w:rPr>
        <w:fldChar w:fldCharType="begin"/>
      </w:r>
      <w:r>
        <w:rPr>
          <w:noProof/>
        </w:rPr>
        <w:instrText xml:space="preserve"> PAGEREF _Toc440875749 \h </w:instrText>
      </w:r>
      <w:r w:rsidR="00051152">
        <w:rPr>
          <w:noProof/>
        </w:rPr>
      </w:r>
      <w:r w:rsidR="00051152">
        <w:rPr>
          <w:noProof/>
        </w:rPr>
        <w:fldChar w:fldCharType="separate"/>
      </w:r>
      <w:r w:rsidR="00CF7FAD">
        <w:rPr>
          <w:noProof/>
        </w:rPr>
        <w:t>55</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051152">
        <w:rPr>
          <w:noProof/>
        </w:rPr>
        <w:fldChar w:fldCharType="begin"/>
      </w:r>
      <w:r>
        <w:rPr>
          <w:noProof/>
        </w:rPr>
        <w:instrText xml:space="preserve"> PAGEREF _Toc440875752 \h </w:instrText>
      </w:r>
      <w:r w:rsidR="00051152">
        <w:rPr>
          <w:noProof/>
        </w:rPr>
      </w:r>
      <w:r w:rsidR="00051152">
        <w:rPr>
          <w:noProof/>
        </w:rPr>
        <w:fldChar w:fldCharType="separate"/>
      </w:r>
      <w:r w:rsidR="00CF7FAD">
        <w:rPr>
          <w:noProof/>
        </w:rPr>
        <w:t>57</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sidRPr="001B6D0A">
        <w:rPr>
          <w:noProof/>
        </w:rPr>
        <w:t>5.7.1</w:t>
      </w:r>
      <w:r>
        <w:rPr>
          <w:rFonts w:asciiTheme="minorHAnsi" w:eastAsiaTheme="minorEastAsia" w:hAnsiTheme="minorHAnsi" w:cstheme="minorBidi"/>
          <w:bCs w:val="0"/>
          <w:iCs w:val="0"/>
          <w:noProof/>
          <w:sz w:val="22"/>
          <w:szCs w:val="22"/>
          <w:lang w:eastAsia="ru-RU"/>
        </w:rPr>
        <w:tab/>
      </w:r>
      <w:r w:rsidRPr="001B6D0A">
        <w:rPr>
          <w:noProof/>
        </w:rPr>
        <w:t>Форма Анкеты Участника</w:t>
      </w:r>
      <w:r>
        <w:rPr>
          <w:noProof/>
        </w:rPr>
        <w:tab/>
      </w:r>
      <w:r w:rsidR="00051152">
        <w:rPr>
          <w:noProof/>
        </w:rPr>
        <w:fldChar w:fldCharType="begin"/>
      </w:r>
      <w:r>
        <w:rPr>
          <w:noProof/>
        </w:rPr>
        <w:instrText xml:space="preserve"> PAGEREF _Toc440875753 \h </w:instrText>
      </w:r>
      <w:r w:rsidR="00051152">
        <w:rPr>
          <w:noProof/>
        </w:rPr>
      </w:r>
      <w:r w:rsidR="00051152">
        <w:rPr>
          <w:noProof/>
        </w:rPr>
        <w:fldChar w:fldCharType="separate"/>
      </w:r>
      <w:r w:rsidR="00CF7FAD">
        <w:rPr>
          <w:noProof/>
        </w:rPr>
        <w:t>57</w:t>
      </w:r>
      <w:r w:rsidR="00051152">
        <w:rPr>
          <w:noProof/>
        </w:rPr>
        <w:fldChar w:fldCharType="end"/>
      </w:r>
    </w:p>
    <w:p w:rsidR="00DA1BA0" w:rsidRDefault="00DA1BA0">
      <w:pPr>
        <w:pStyle w:val="32"/>
        <w:rPr>
          <w:rFonts w:asciiTheme="minorHAnsi" w:eastAsiaTheme="minorEastAsia" w:hAnsiTheme="minorHAnsi" w:cstheme="minorBidi"/>
          <w:bCs w:val="0"/>
          <w:iCs w:val="0"/>
          <w:noProof/>
          <w:sz w:val="22"/>
          <w:szCs w:val="22"/>
          <w:lang w:eastAsia="ru-RU"/>
        </w:rPr>
      </w:pPr>
      <w:r w:rsidRPr="001B6D0A">
        <w:rPr>
          <w:noProof/>
        </w:rPr>
        <w:t>5.7.2</w:t>
      </w:r>
      <w:r>
        <w:rPr>
          <w:rFonts w:asciiTheme="minorHAnsi" w:eastAsiaTheme="minorEastAsia" w:hAnsiTheme="minorHAnsi" w:cstheme="minorBidi"/>
          <w:bCs w:val="0"/>
          <w:iCs w:val="0"/>
          <w:noProof/>
          <w:sz w:val="22"/>
          <w:szCs w:val="22"/>
          <w:lang w:eastAsia="ru-RU"/>
        </w:rPr>
        <w:tab/>
      </w:r>
      <w:r w:rsidRPr="001B6D0A">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051152">
        <w:rPr>
          <w:noProof/>
        </w:rPr>
        <w:fldChar w:fldCharType="begin"/>
      </w:r>
      <w:r>
        <w:rPr>
          <w:noProof/>
        </w:rPr>
        <w:instrText xml:space="preserve"> PAGEREF _Toc440875754 \h </w:instrText>
      </w:r>
      <w:r w:rsidR="00051152">
        <w:rPr>
          <w:noProof/>
        </w:rPr>
      </w:r>
      <w:r w:rsidR="00051152">
        <w:rPr>
          <w:noProof/>
        </w:rPr>
        <w:fldChar w:fldCharType="separate"/>
      </w:r>
      <w:r w:rsidR="00CF7FAD">
        <w:rPr>
          <w:noProof/>
        </w:rPr>
        <w:t>59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051152">
        <w:rPr>
          <w:noProof/>
        </w:rPr>
        <w:fldChar w:fldCharType="begin"/>
      </w:r>
      <w:r>
        <w:rPr>
          <w:noProof/>
        </w:rPr>
        <w:instrText xml:space="preserve"> PAGEREF _Toc440875756 \h </w:instrText>
      </w:r>
      <w:r w:rsidR="00051152">
        <w:rPr>
          <w:noProof/>
        </w:rPr>
      </w:r>
      <w:r w:rsidR="00051152">
        <w:rPr>
          <w:noProof/>
        </w:rPr>
        <w:fldChar w:fldCharType="separate"/>
      </w:r>
      <w:r w:rsidR="00CF7FAD">
        <w:rPr>
          <w:noProof/>
        </w:rPr>
        <w:t>62</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051152">
        <w:rPr>
          <w:noProof/>
        </w:rPr>
        <w:fldChar w:fldCharType="begin"/>
      </w:r>
      <w:r>
        <w:rPr>
          <w:noProof/>
        </w:rPr>
        <w:instrText xml:space="preserve"> PAGEREF _Toc440875759 \h </w:instrText>
      </w:r>
      <w:r w:rsidR="00051152">
        <w:rPr>
          <w:noProof/>
        </w:rPr>
      </w:r>
      <w:r w:rsidR="00051152">
        <w:rPr>
          <w:noProof/>
        </w:rPr>
        <w:fldChar w:fldCharType="separate"/>
      </w:r>
      <w:r w:rsidR="00CF7FAD">
        <w:rPr>
          <w:noProof/>
        </w:rPr>
        <w:t>64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051152">
        <w:rPr>
          <w:noProof/>
        </w:rPr>
        <w:fldChar w:fldCharType="begin"/>
      </w:r>
      <w:r>
        <w:rPr>
          <w:noProof/>
        </w:rPr>
        <w:instrText xml:space="preserve"> PAGEREF _Toc440875762 \h </w:instrText>
      </w:r>
      <w:r w:rsidR="00051152">
        <w:rPr>
          <w:noProof/>
        </w:rPr>
      </w:r>
      <w:r w:rsidR="00051152">
        <w:rPr>
          <w:noProof/>
        </w:rPr>
        <w:fldChar w:fldCharType="separate"/>
      </w:r>
      <w:r w:rsidR="00CF7FAD">
        <w:rPr>
          <w:noProof/>
        </w:rPr>
        <w:t>66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051152">
        <w:rPr>
          <w:noProof/>
        </w:rPr>
        <w:fldChar w:fldCharType="begin"/>
      </w:r>
      <w:r>
        <w:rPr>
          <w:noProof/>
        </w:rPr>
        <w:instrText xml:space="preserve"> PAGEREF _Toc440875765 \h </w:instrText>
      </w:r>
      <w:r w:rsidR="00051152">
        <w:rPr>
          <w:noProof/>
        </w:rPr>
      </w:r>
      <w:r w:rsidR="00051152">
        <w:rPr>
          <w:noProof/>
        </w:rPr>
        <w:fldChar w:fldCharType="separate"/>
      </w:r>
      <w:r w:rsidR="00CF7FAD">
        <w:rPr>
          <w:noProof/>
        </w:rPr>
        <w:t>69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lastRenderedPageBreak/>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051152">
        <w:rPr>
          <w:noProof/>
        </w:rPr>
        <w:fldChar w:fldCharType="begin"/>
      </w:r>
      <w:r>
        <w:rPr>
          <w:noProof/>
        </w:rPr>
        <w:instrText xml:space="preserve"> PAGEREF _Toc440875768 \h </w:instrText>
      </w:r>
      <w:r w:rsidR="00051152">
        <w:rPr>
          <w:noProof/>
        </w:rPr>
      </w:r>
      <w:r w:rsidR="00051152">
        <w:rPr>
          <w:noProof/>
        </w:rPr>
        <w:fldChar w:fldCharType="separate"/>
      </w:r>
      <w:r w:rsidR="00CF7FAD">
        <w:rPr>
          <w:noProof/>
        </w:rPr>
        <w:t>71</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051152">
        <w:rPr>
          <w:noProof/>
        </w:rPr>
        <w:fldChar w:fldCharType="begin"/>
      </w:r>
      <w:r>
        <w:rPr>
          <w:noProof/>
        </w:rPr>
        <w:instrText xml:space="preserve"> PAGEREF _Toc440875771 \h </w:instrText>
      </w:r>
      <w:r w:rsidR="00051152">
        <w:rPr>
          <w:noProof/>
        </w:rPr>
      </w:r>
      <w:r w:rsidR="00051152">
        <w:rPr>
          <w:noProof/>
        </w:rPr>
        <w:fldChar w:fldCharType="separate"/>
      </w:r>
      <w:r w:rsidR="00CF7FAD">
        <w:rPr>
          <w:noProof/>
        </w:rPr>
        <w:t>74</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051152">
        <w:rPr>
          <w:noProof/>
        </w:rPr>
        <w:fldChar w:fldCharType="begin"/>
      </w:r>
      <w:r>
        <w:rPr>
          <w:noProof/>
        </w:rPr>
        <w:instrText xml:space="preserve"> PAGEREF _Toc440875774 \h </w:instrText>
      </w:r>
      <w:r w:rsidR="00051152">
        <w:rPr>
          <w:noProof/>
        </w:rPr>
      </w:r>
      <w:r w:rsidR="00051152">
        <w:rPr>
          <w:noProof/>
        </w:rPr>
        <w:fldChar w:fldCharType="separate"/>
      </w:r>
      <w:r w:rsidR="00CF7FAD">
        <w:rPr>
          <w:noProof/>
        </w:rPr>
        <w:t>76</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051152">
        <w:rPr>
          <w:noProof/>
        </w:rPr>
        <w:fldChar w:fldCharType="begin"/>
      </w:r>
      <w:r>
        <w:rPr>
          <w:noProof/>
        </w:rPr>
        <w:instrText xml:space="preserve"> PAGEREF _Toc440875777 \h </w:instrText>
      </w:r>
      <w:r w:rsidR="00051152">
        <w:rPr>
          <w:noProof/>
        </w:rPr>
      </w:r>
      <w:r w:rsidR="00051152">
        <w:rPr>
          <w:noProof/>
        </w:rPr>
        <w:fldChar w:fldCharType="separate"/>
      </w:r>
      <w:r w:rsidR="00CF7FAD">
        <w:rPr>
          <w:noProof/>
        </w:rPr>
        <w:t>79</w:t>
      </w:r>
      <w:r w:rsidR="00051152">
        <w:rPr>
          <w:noProof/>
        </w:rPr>
        <w:fldChar w:fldCharType="end"/>
      </w:r>
    </w:p>
    <w:p w:rsidR="00DA1BA0" w:rsidRDefault="00DA1BA0">
      <w:pPr>
        <w:pStyle w:val="28"/>
        <w:rPr>
          <w:rFonts w:asciiTheme="minorHAnsi" w:eastAsiaTheme="minorEastAsia" w:hAnsiTheme="minorHAnsi" w:cstheme="minorBidi"/>
          <w:b w:val="0"/>
          <w:bCs w:val="0"/>
          <w:noProof/>
          <w:sz w:val="22"/>
          <w:szCs w:val="22"/>
          <w:lang w:eastAsia="ru-RU"/>
        </w:rPr>
      </w:pPr>
      <w:r w:rsidRPr="001B6D0A">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1B6D0A">
        <w:rPr>
          <w:noProof/>
          <w:color w:val="000000"/>
        </w:rPr>
        <w:t>выполнения работ</w:t>
      </w:r>
      <w:r>
        <w:rPr>
          <w:noProof/>
        </w:rPr>
        <w:t xml:space="preserve"> между Участником и субподрядчиками </w:t>
      </w:r>
      <w:r w:rsidRPr="001B6D0A">
        <w:rPr>
          <w:noProof/>
          <w:color w:val="000000"/>
        </w:rPr>
        <w:t>(форма 16)</w:t>
      </w:r>
      <w:r>
        <w:rPr>
          <w:noProof/>
        </w:rPr>
        <w:tab/>
      </w:r>
      <w:r w:rsidR="00051152">
        <w:rPr>
          <w:noProof/>
        </w:rPr>
        <w:fldChar w:fldCharType="begin"/>
      </w:r>
      <w:r>
        <w:rPr>
          <w:noProof/>
        </w:rPr>
        <w:instrText xml:space="preserve"> PAGEREF _Toc440875780 \h </w:instrText>
      </w:r>
      <w:r w:rsidR="00051152">
        <w:rPr>
          <w:noProof/>
        </w:rPr>
      </w:r>
      <w:r w:rsidR="00051152">
        <w:rPr>
          <w:noProof/>
        </w:rPr>
        <w:fldChar w:fldCharType="separate"/>
      </w:r>
      <w:r w:rsidR="00CF7FAD">
        <w:rPr>
          <w:noProof/>
        </w:rPr>
        <w:t>81</w:t>
      </w:r>
      <w:r w:rsidR="00051152">
        <w:rPr>
          <w:noProof/>
        </w:rPr>
        <w:fldChar w:fldCharType="end"/>
      </w:r>
    </w:p>
    <w:p w:rsidR="00DA1BA0" w:rsidRPr="00DA1BA0" w:rsidRDefault="00DA1BA0" w:rsidP="00DA1BA0">
      <w:pPr>
        <w:pStyle w:val="28"/>
        <w:rPr>
          <w:rFonts w:asciiTheme="minorHAnsi" w:eastAsiaTheme="minorEastAsia" w:hAnsiTheme="minorHAnsi" w:cstheme="minorBidi"/>
          <w:b w:val="0"/>
          <w:bCs w:val="0"/>
          <w:noProof/>
          <w:sz w:val="22"/>
          <w:szCs w:val="22"/>
          <w:lang w:eastAsia="ru-RU"/>
        </w:rPr>
      </w:pPr>
      <w:r w:rsidRPr="001B6D0A">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1B6D0A">
        <w:rPr>
          <w:noProof/>
          <w:color w:val="000000"/>
        </w:rPr>
        <w:t>выполнения работ</w:t>
      </w:r>
      <w:r>
        <w:rPr>
          <w:noProof/>
        </w:rPr>
        <w:t xml:space="preserve"> внутри коллективного Участника </w:t>
      </w:r>
      <w:r w:rsidRPr="001B6D0A">
        <w:rPr>
          <w:noProof/>
          <w:color w:val="000000"/>
        </w:rPr>
        <w:t>(форма 17)</w:t>
      </w:r>
      <w:r>
        <w:rPr>
          <w:noProof/>
        </w:rPr>
        <w:tab/>
      </w:r>
      <w:r w:rsidR="00051152">
        <w:rPr>
          <w:noProof/>
        </w:rPr>
        <w:fldChar w:fldCharType="begin"/>
      </w:r>
      <w:r>
        <w:rPr>
          <w:noProof/>
        </w:rPr>
        <w:instrText xml:space="preserve"> PAGEREF _Toc440875783 \h </w:instrText>
      </w:r>
      <w:r w:rsidR="00051152">
        <w:rPr>
          <w:noProof/>
        </w:rPr>
      </w:r>
      <w:r w:rsidR="00051152">
        <w:rPr>
          <w:noProof/>
        </w:rPr>
        <w:fldChar w:fldCharType="separate"/>
      </w:r>
      <w:r w:rsidR="00CF7FAD">
        <w:rPr>
          <w:noProof/>
        </w:rPr>
        <w:t>83</w:t>
      </w:r>
      <w:r w:rsidR="00051152">
        <w:rPr>
          <w:noProof/>
        </w:rPr>
        <w:fldChar w:fldCharType="end"/>
      </w:r>
    </w:p>
    <w:p w:rsidR="00717F60" w:rsidRPr="00E71A48" w:rsidRDefault="0005115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0875670"/>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0875671"/>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3469AC">
        <w:rPr>
          <w:iCs/>
          <w:sz w:val="24"/>
          <w:szCs w:val="24"/>
        </w:rPr>
        <w:t>лицо –</w:t>
      </w:r>
      <w:r w:rsidR="00862664" w:rsidRPr="003469AC">
        <w:rPr>
          <w:sz w:val="24"/>
          <w:szCs w:val="24"/>
        </w:rPr>
        <w:t xml:space="preserve">Ковалева Елена Юрьевна, контактные телефоны - (4722) 28-30-46, (495) 747-92-92, адрес электронной почты: </w:t>
      </w:r>
      <w:hyperlink r:id="rId19" w:history="1">
        <w:r w:rsidR="00862664" w:rsidRPr="003469AC">
          <w:rPr>
            <w:rStyle w:val="a7"/>
            <w:sz w:val="24"/>
            <w:szCs w:val="24"/>
          </w:rPr>
          <w:t>Kovaleva.EU@mrsk-1.ru</w:t>
        </w:r>
      </w:hyperlink>
      <w:r w:rsidR="00F27D39" w:rsidRPr="003469AC">
        <w:rPr>
          <w:sz w:val="24"/>
          <w:szCs w:val="24"/>
        </w:rPr>
        <w:t>)</w:t>
      </w:r>
      <w:r w:rsidR="00862664" w:rsidRPr="003469AC">
        <w:rPr>
          <w:sz w:val="24"/>
          <w:szCs w:val="24"/>
        </w:rPr>
        <w:t xml:space="preserve"> </w:t>
      </w:r>
      <w:r w:rsidR="004B5EB3" w:rsidRPr="003469AC">
        <w:rPr>
          <w:iCs/>
          <w:sz w:val="24"/>
          <w:szCs w:val="24"/>
        </w:rPr>
        <w:t>Извещени</w:t>
      </w:r>
      <w:r w:rsidRPr="003469AC">
        <w:rPr>
          <w:iCs/>
          <w:sz w:val="24"/>
          <w:szCs w:val="24"/>
        </w:rPr>
        <w:t>ем</w:t>
      </w:r>
      <w:r w:rsidRPr="003469AC">
        <w:rPr>
          <w:sz w:val="24"/>
          <w:szCs w:val="24"/>
        </w:rPr>
        <w:t xml:space="preserve"> о проведении открытого </w:t>
      </w:r>
      <w:r w:rsidRPr="003469AC">
        <w:rPr>
          <w:iCs/>
          <w:sz w:val="24"/>
          <w:szCs w:val="24"/>
        </w:rPr>
        <w:t>запроса предложений</w:t>
      </w:r>
      <w:r w:rsidRPr="003469AC">
        <w:rPr>
          <w:sz w:val="24"/>
          <w:szCs w:val="24"/>
        </w:rPr>
        <w:t xml:space="preserve">, опубликованным </w:t>
      </w:r>
      <w:r w:rsidRPr="003469AC">
        <w:rPr>
          <w:b/>
          <w:sz w:val="24"/>
          <w:szCs w:val="24"/>
        </w:rPr>
        <w:t>«</w:t>
      </w:r>
      <w:r w:rsidR="003469AC" w:rsidRPr="003469AC">
        <w:rPr>
          <w:b/>
          <w:sz w:val="24"/>
          <w:szCs w:val="24"/>
        </w:rPr>
        <w:t>20</w:t>
      </w:r>
      <w:r w:rsidRPr="003469AC">
        <w:rPr>
          <w:b/>
          <w:sz w:val="24"/>
          <w:szCs w:val="24"/>
        </w:rPr>
        <w:t xml:space="preserve">» </w:t>
      </w:r>
      <w:r w:rsidR="00862664" w:rsidRPr="003469AC">
        <w:rPr>
          <w:b/>
          <w:sz w:val="24"/>
          <w:szCs w:val="24"/>
        </w:rPr>
        <w:t>января</w:t>
      </w:r>
      <w:r w:rsidRPr="003469AC">
        <w:rPr>
          <w:b/>
          <w:sz w:val="24"/>
          <w:szCs w:val="24"/>
        </w:rPr>
        <w:t xml:space="preserve"> 20</w:t>
      </w:r>
      <w:r w:rsidR="00C12FA4" w:rsidRPr="003469AC">
        <w:rPr>
          <w:b/>
          <w:sz w:val="24"/>
          <w:szCs w:val="24"/>
        </w:rPr>
        <w:t>1</w:t>
      </w:r>
      <w:r w:rsidR="00862664" w:rsidRPr="003469AC">
        <w:rPr>
          <w:b/>
          <w:sz w:val="24"/>
          <w:szCs w:val="24"/>
        </w:rPr>
        <w:t>6</w:t>
      </w:r>
      <w:r w:rsidRPr="003469AC">
        <w:rPr>
          <w:b/>
          <w:sz w:val="24"/>
          <w:szCs w:val="24"/>
        </w:rPr>
        <w:t xml:space="preserve"> г.</w:t>
      </w:r>
      <w:r w:rsidRPr="003469AC">
        <w:rPr>
          <w:sz w:val="24"/>
          <w:szCs w:val="24"/>
        </w:rPr>
        <w:t xml:space="preserve"> на официальном сайте (</w:t>
      </w:r>
      <w:hyperlink r:id="rId20" w:history="1">
        <w:r w:rsidR="00345CCA" w:rsidRPr="003469AC">
          <w:rPr>
            <w:rStyle w:val="a7"/>
            <w:sz w:val="24"/>
            <w:szCs w:val="24"/>
          </w:rPr>
          <w:t>www.zakupki.</w:t>
        </w:r>
        <w:r w:rsidR="00345CCA" w:rsidRPr="003469AC">
          <w:rPr>
            <w:rStyle w:val="a7"/>
            <w:sz w:val="24"/>
            <w:szCs w:val="24"/>
            <w:lang w:val="en-US"/>
          </w:rPr>
          <w:t>gov</w:t>
        </w:r>
        <w:r w:rsidR="00345CCA" w:rsidRPr="003469AC">
          <w:rPr>
            <w:rStyle w:val="a7"/>
            <w:sz w:val="24"/>
            <w:szCs w:val="24"/>
          </w:rPr>
          <w:t>.ru</w:t>
        </w:r>
      </w:hyperlink>
      <w:r w:rsidRPr="003469AC">
        <w:rPr>
          <w:sz w:val="24"/>
          <w:szCs w:val="24"/>
        </w:rPr>
        <w:t>),</w:t>
      </w:r>
      <w:r w:rsidR="009D7F01" w:rsidRPr="003469AC">
        <w:rPr>
          <w:iCs/>
          <w:sz w:val="24"/>
          <w:szCs w:val="24"/>
        </w:rPr>
        <w:t xml:space="preserve"> </w:t>
      </w:r>
      <w:r w:rsidR="009D7F01" w:rsidRPr="003469AC">
        <w:rPr>
          <w:sz w:val="24"/>
          <w:szCs w:val="24"/>
        </w:rPr>
        <w:t xml:space="preserve">на сайте </w:t>
      </w:r>
      <w:r w:rsidR="007556FF" w:rsidRPr="003469AC">
        <w:rPr>
          <w:iCs/>
          <w:sz w:val="24"/>
          <w:szCs w:val="24"/>
        </w:rPr>
        <w:t>ПАО «МРСК Центра»</w:t>
      </w:r>
      <w:r w:rsidR="009D7F01" w:rsidRPr="003469AC">
        <w:rPr>
          <w:sz w:val="24"/>
          <w:szCs w:val="24"/>
        </w:rPr>
        <w:t xml:space="preserve"> (</w:t>
      </w:r>
      <w:hyperlink r:id="rId21" w:history="1">
        <w:r w:rsidR="007556FF" w:rsidRPr="003469AC">
          <w:rPr>
            <w:rStyle w:val="a7"/>
            <w:sz w:val="24"/>
            <w:szCs w:val="24"/>
          </w:rPr>
          <w:t>www.mrsk-1.ru</w:t>
        </w:r>
      </w:hyperlink>
      <w:r w:rsidR="00862664" w:rsidRPr="003469AC">
        <w:rPr>
          <w:sz w:val="24"/>
          <w:szCs w:val="24"/>
        </w:rPr>
        <w:t>)</w:t>
      </w:r>
      <w:r w:rsidR="00702B2C" w:rsidRPr="003469AC">
        <w:rPr>
          <w:sz w:val="24"/>
          <w:szCs w:val="24"/>
        </w:rPr>
        <w:t>, на сайте ЭТП,</w:t>
      </w:r>
      <w:r w:rsidR="00702B2C" w:rsidRPr="00862664">
        <w:rPr>
          <w:sz w:val="24"/>
          <w:szCs w:val="24"/>
        </w:rPr>
        <w:t xml:space="preserve"> указанном в п. </w:t>
      </w:r>
      <w:r w:rsidR="000943E4">
        <w:fldChar w:fldCharType="begin"/>
      </w:r>
      <w:r w:rsidR="000943E4">
        <w:instrText xml:space="preserve"> REF _Ref440269836 \r \h  \* MERGEFORMAT </w:instrText>
      </w:r>
      <w:r w:rsidR="000943E4">
        <w:fldChar w:fldCharType="separate"/>
      </w:r>
      <w:r w:rsidR="00CF7FAD" w:rsidRPr="00CF7FAD">
        <w:rPr>
          <w:sz w:val="24"/>
          <w:szCs w:val="24"/>
        </w:rPr>
        <w:t>1.1.2</w:t>
      </w:r>
      <w:r w:rsidR="000943E4">
        <w:fldChar w:fldCharType="end"/>
      </w:r>
      <w:r w:rsidR="00702B2C" w:rsidRPr="00862664">
        <w:rPr>
          <w:sz w:val="24"/>
          <w:szCs w:val="24"/>
        </w:rPr>
        <w:t xml:space="preserve"> настоящей </w:t>
      </w:r>
      <w:r w:rsidR="00702B2C" w:rsidRPr="00C57795">
        <w:rPr>
          <w:sz w:val="24"/>
          <w:szCs w:val="24"/>
        </w:rPr>
        <w:t xml:space="preserve">Документации, </w:t>
      </w:r>
      <w:r w:rsidR="009A7733" w:rsidRPr="00C57795">
        <w:rPr>
          <w:iCs/>
          <w:sz w:val="24"/>
          <w:szCs w:val="24"/>
        </w:rPr>
        <w:t xml:space="preserve"> </w:t>
      </w:r>
      <w:r w:rsidRPr="00C57795">
        <w:rPr>
          <w:iCs/>
          <w:sz w:val="24"/>
          <w:szCs w:val="24"/>
        </w:rPr>
        <w:t>приг</w:t>
      </w:r>
      <w:r w:rsidRPr="00C57795">
        <w:rPr>
          <w:sz w:val="24"/>
          <w:szCs w:val="24"/>
        </w:rPr>
        <w:t>ласило юридических лиц</w:t>
      </w:r>
      <w:r w:rsidR="005B75A6" w:rsidRPr="00C57795">
        <w:rPr>
          <w:sz w:val="24"/>
          <w:szCs w:val="24"/>
        </w:rPr>
        <w:t xml:space="preserve"> и физических лиц (в т.</w:t>
      </w:r>
      <w:r w:rsidR="003129D4" w:rsidRPr="00C57795">
        <w:rPr>
          <w:sz w:val="24"/>
          <w:szCs w:val="24"/>
        </w:rPr>
        <w:t xml:space="preserve"> </w:t>
      </w:r>
      <w:r w:rsidR="005B75A6" w:rsidRPr="00C57795">
        <w:rPr>
          <w:sz w:val="24"/>
          <w:szCs w:val="24"/>
        </w:rPr>
        <w:t>ч. индивидуальных предпринимателей)</w:t>
      </w:r>
      <w:r w:rsidR="00C57795" w:rsidRPr="00C57795">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C57795">
        <w:rPr>
          <w:sz w:val="24"/>
          <w:szCs w:val="24"/>
        </w:rPr>
        <w:t xml:space="preserve"> (далее - Участники)</w:t>
      </w:r>
      <w:r w:rsidR="009D7F01" w:rsidRPr="00C57795">
        <w:rPr>
          <w:sz w:val="24"/>
          <w:szCs w:val="24"/>
        </w:rPr>
        <w:t xml:space="preserve"> </w:t>
      </w:r>
      <w:r w:rsidR="004B5EB3" w:rsidRPr="00C57795">
        <w:rPr>
          <w:sz w:val="24"/>
          <w:szCs w:val="24"/>
        </w:rPr>
        <w:t>к участию в процедуре О</w:t>
      </w:r>
      <w:r w:rsidRPr="00C57795">
        <w:rPr>
          <w:sz w:val="24"/>
          <w:szCs w:val="24"/>
        </w:rPr>
        <w:t xml:space="preserve">ткрытого запроса предложений (далее – запрос предложений) </w:t>
      </w:r>
      <w:bookmarkEnd w:id="10"/>
      <w:r w:rsidR="004B5EB3" w:rsidRPr="00C57795">
        <w:rPr>
          <w:sz w:val="24"/>
          <w:szCs w:val="24"/>
        </w:rPr>
        <w:t xml:space="preserve">на право заключения </w:t>
      </w:r>
      <w:r w:rsidR="003469AC" w:rsidRPr="00C57795">
        <w:rPr>
          <w:snapToGrid w:val="0"/>
          <w:sz w:val="24"/>
          <w:szCs w:val="24"/>
        </w:rPr>
        <w:t xml:space="preserve">Договора </w:t>
      </w:r>
      <w:r w:rsidR="003469AC" w:rsidRPr="00C57795">
        <w:rPr>
          <w:color w:val="000000"/>
          <w:sz w:val="24"/>
          <w:szCs w:val="24"/>
        </w:rPr>
        <w:t xml:space="preserve">на </w:t>
      </w:r>
      <w:r w:rsidR="003469AC" w:rsidRPr="00C57795">
        <w:rPr>
          <w:sz w:val="24"/>
          <w:szCs w:val="24"/>
        </w:rPr>
        <w:t>выполнение работ по ремонту</w:t>
      </w:r>
      <w:r w:rsidR="003469AC" w:rsidRPr="003469AC">
        <w:rPr>
          <w:sz w:val="24"/>
          <w:szCs w:val="24"/>
        </w:rPr>
        <w:t xml:space="preserve"> оборудования РЗА ПС 110/35/10кВ Десногорск, ПС 35/10кВ Мелькомбинат, ПС 110/6кВ Западная </w:t>
      </w:r>
      <w:r w:rsidR="00366652" w:rsidRPr="003469AC">
        <w:rPr>
          <w:sz w:val="24"/>
          <w:szCs w:val="24"/>
        </w:rPr>
        <w:t>для нужд ПАО «МРСК Центра»</w:t>
      </w:r>
      <w:r w:rsidR="00702B2C" w:rsidRPr="003469AC">
        <w:rPr>
          <w:sz w:val="24"/>
          <w:szCs w:val="24"/>
        </w:rPr>
        <w:t xml:space="preserve"> </w:t>
      </w:r>
      <w:r w:rsidR="00862664" w:rsidRPr="003469AC">
        <w:rPr>
          <w:sz w:val="24"/>
          <w:szCs w:val="24"/>
        </w:rPr>
        <w:t>(филиала «Смоленскэнерго», расположенного по адресу: РФ, 214019, г.</w:t>
      </w:r>
      <w:r w:rsidR="003469AC" w:rsidRPr="003469AC">
        <w:rPr>
          <w:sz w:val="24"/>
          <w:szCs w:val="24"/>
        </w:rPr>
        <w:t xml:space="preserve"> Смоленск, ул. Тенишевой, д. 33</w:t>
      </w:r>
      <w:r w:rsidR="00862664" w:rsidRPr="003469AC">
        <w:rPr>
          <w:sz w:val="24"/>
          <w:szCs w:val="24"/>
        </w:rPr>
        <w:t>)</w:t>
      </w:r>
      <w:r w:rsidRPr="003469AC">
        <w:rPr>
          <w:sz w:val="24"/>
          <w:szCs w:val="24"/>
        </w:rPr>
        <w:t>.</w:t>
      </w:r>
      <w:bookmarkEnd w:id="11"/>
      <w:bookmarkEnd w:id="12"/>
      <w:bookmarkEnd w:id="13"/>
    </w:p>
    <w:p w:rsidR="00717F60" w:rsidRPr="003469A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3469AC">
        <w:rPr>
          <w:sz w:val="24"/>
          <w:szCs w:val="24"/>
        </w:rPr>
        <w:t xml:space="preserve">Настоящий </w:t>
      </w:r>
      <w:r w:rsidR="004B5EB3" w:rsidRPr="003469AC">
        <w:rPr>
          <w:sz w:val="24"/>
          <w:szCs w:val="24"/>
        </w:rPr>
        <w:t>З</w:t>
      </w:r>
      <w:r w:rsidRPr="003469AC">
        <w:rPr>
          <w:sz w:val="24"/>
          <w:szCs w:val="24"/>
        </w:rPr>
        <w:t xml:space="preserve">апрос предложений проводится в соответствии с правилами и с использованием функционала </w:t>
      </w:r>
      <w:r w:rsidR="00702B2C" w:rsidRPr="003469AC">
        <w:rPr>
          <w:sz w:val="24"/>
          <w:szCs w:val="24"/>
        </w:rPr>
        <w:t>электронной торговой площадк</w:t>
      </w:r>
      <w:r w:rsidR="00414AB1" w:rsidRPr="003469AC">
        <w:rPr>
          <w:sz w:val="24"/>
          <w:szCs w:val="24"/>
        </w:rPr>
        <w:t>и</w:t>
      </w:r>
      <w:r w:rsidR="00702B2C" w:rsidRPr="003469AC">
        <w:rPr>
          <w:sz w:val="24"/>
          <w:szCs w:val="24"/>
        </w:rPr>
        <w:t xml:space="preserve"> </w:t>
      </w:r>
      <w:r w:rsidR="000D70B6" w:rsidRPr="003469AC">
        <w:rPr>
          <w:sz w:val="24"/>
          <w:szCs w:val="24"/>
        </w:rPr>
        <w:t>П</w:t>
      </w:r>
      <w:r w:rsidR="00702B2C" w:rsidRPr="003469AC">
        <w:rPr>
          <w:sz w:val="24"/>
          <w:szCs w:val="24"/>
        </w:rPr>
        <w:t xml:space="preserve">АО «Россети» </w:t>
      </w:r>
      <w:hyperlink r:id="rId22" w:history="1">
        <w:r w:rsidR="00862664" w:rsidRPr="003469AC">
          <w:rPr>
            <w:rStyle w:val="a7"/>
            <w:sz w:val="24"/>
            <w:szCs w:val="24"/>
          </w:rPr>
          <w:t>etp.rosseti.ru</w:t>
        </w:r>
      </w:hyperlink>
      <w:r w:rsidR="00862664" w:rsidRPr="003469AC">
        <w:rPr>
          <w:sz w:val="24"/>
          <w:szCs w:val="24"/>
        </w:rPr>
        <w:t xml:space="preserve"> </w:t>
      </w:r>
      <w:r w:rsidR="00702B2C" w:rsidRPr="003469AC">
        <w:rPr>
          <w:sz w:val="24"/>
          <w:szCs w:val="24"/>
        </w:rPr>
        <w:t>(далее — ЭТП)</w:t>
      </w:r>
      <w:r w:rsidR="005B75A6" w:rsidRPr="003469AC">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3469A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3469AC" w:rsidRPr="00BD0AD2">
        <w:rPr>
          <w:snapToGrid w:val="0"/>
          <w:sz w:val="24"/>
          <w:szCs w:val="24"/>
        </w:rPr>
        <w:t xml:space="preserve">Договора </w:t>
      </w:r>
      <w:r w:rsidR="003469AC" w:rsidRPr="00BD0AD2">
        <w:rPr>
          <w:color w:val="000000"/>
          <w:sz w:val="24"/>
          <w:szCs w:val="24"/>
        </w:rPr>
        <w:t xml:space="preserve">на </w:t>
      </w:r>
      <w:r w:rsidR="003469AC" w:rsidRPr="00BD0AD2">
        <w:rPr>
          <w:sz w:val="24"/>
          <w:szCs w:val="24"/>
        </w:rPr>
        <w:t>выполнение работ по ремонту оборудования РЗА ПС 110/35/10кВ Десногорск, ПС 35/10кВ Мелькомбинат, ПС 110/6кВ Западная</w:t>
      </w:r>
      <w:r w:rsidR="003469AC" w:rsidRPr="00BD0AD2">
        <w:rPr>
          <w:snapToGrid w:val="0"/>
          <w:sz w:val="24"/>
          <w:szCs w:val="24"/>
        </w:rPr>
        <w:t xml:space="preserve"> для нужд </w:t>
      </w:r>
      <w:r w:rsidR="003469AC" w:rsidRPr="003469AC">
        <w:rPr>
          <w:snapToGrid w:val="0"/>
          <w:sz w:val="24"/>
          <w:szCs w:val="24"/>
        </w:rPr>
        <w:t xml:space="preserve">ПАО «МРСК Центра» (филиала </w:t>
      </w:r>
      <w:r w:rsidR="003469AC" w:rsidRPr="003469AC">
        <w:rPr>
          <w:sz w:val="24"/>
          <w:szCs w:val="24"/>
        </w:rPr>
        <w:t xml:space="preserve"> «Смоленскэнерго»</w:t>
      </w:r>
      <w:r w:rsidR="003469AC" w:rsidRPr="003469AC">
        <w:rPr>
          <w:snapToGrid w:val="0"/>
          <w:sz w:val="24"/>
          <w:szCs w:val="24"/>
        </w:rPr>
        <w:t>)</w:t>
      </w:r>
      <w:r w:rsidR="00702B2C" w:rsidRPr="003469AC">
        <w:rPr>
          <w:sz w:val="24"/>
          <w:szCs w:val="24"/>
        </w:rPr>
        <w:t>.</w:t>
      </w:r>
    </w:p>
    <w:p w:rsidR="008C4223" w:rsidRPr="003469AC" w:rsidRDefault="008C4223" w:rsidP="00750D4A">
      <w:pPr>
        <w:keepNext/>
        <w:autoSpaceDE w:val="0"/>
        <w:autoSpaceDN w:val="0"/>
        <w:spacing w:line="264" w:lineRule="auto"/>
        <w:ind w:firstLine="540"/>
        <w:rPr>
          <w:sz w:val="24"/>
          <w:szCs w:val="24"/>
          <w:lang w:eastAsia="ru-RU"/>
        </w:rPr>
      </w:pPr>
      <w:r w:rsidRPr="003469AC">
        <w:rPr>
          <w:sz w:val="24"/>
          <w:szCs w:val="24"/>
        </w:rPr>
        <w:t xml:space="preserve">Количество лотов: </w:t>
      </w:r>
      <w:r w:rsidRPr="003469AC">
        <w:rPr>
          <w:b/>
          <w:sz w:val="24"/>
          <w:szCs w:val="24"/>
        </w:rPr>
        <w:t>1 (один)</w:t>
      </w:r>
      <w:r w:rsidRPr="003469AC">
        <w:rPr>
          <w:sz w:val="24"/>
          <w:szCs w:val="24"/>
        </w:rPr>
        <w:t>.</w:t>
      </w:r>
    </w:p>
    <w:bookmarkEnd w:id="18"/>
    <w:p w:rsidR="00804801" w:rsidRPr="003469AC" w:rsidRDefault="00B5344A" w:rsidP="00750D4A">
      <w:pPr>
        <w:pStyle w:val="a"/>
        <w:keepNext/>
        <w:numPr>
          <w:ilvl w:val="0"/>
          <w:numId w:val="0"/>
        </w:numPr>
        <w:spacing w:line="264" w:lineRule="auto"/>
        <w:ind w:left="360" w:hanging="360"/>
        <w:rPr>
          <w:sz w:val="24"/>
          <w:szCs w:val="24"/>
        </w:rPr>
      </w:pPr>
      <w:r w:rsidRPr="003469AC">
        <w:rPr>
          <w:sz w:val="24"/>
          <w:szCs w:val="24"/>
        </w:rPr>
        <w:t xml:space="preserve">Частичное </w:t>
      </w:r>
      <w:r w:rsidR="00BE644E" w:rsidRPr="003469AC">
        <w:rPr>
          <w:sz w:val="24"/>
          <w:szCs w:val="24"/>
        </w:rPr>
        <w:t>выполнение работ</w:t>
      </w:r>
      <w:r w:rsidRPr="003469AC">
        <w:rPr>
          <w:sz w:val="24"/>
          <w:szCs w:val="24"/>
        </w:rPr>
        <w:t xml:space="preserve"> не допускается.</w:t>
      </w:r>
    </w:p>
    <w:p w:rsidR="00717F60" w:rsidRPr="003469A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469AC">
        <w:rPr>
          <w:sz w:val="24"/>
          <w:szCs w:val="24"/>
        </w:rPr>
        <w:t>Сроки</w:t>
      </w:r>
      <w:r w:rsidR="00717F60" w:rsidRPr="003469AC">
        <w:rPr>
          <w:sz w:val="24"/>
          <w:szCs w:val="24"/>
        </w:rPr>
        <w:t xml:space="preserve"> </w:t>
      </w:r>
      <w:r w:rsidR="00BE644E" w:rsidRPr="003469AC">
        <w:rPr>
          <w:sz w:val="24"/>
          <w:szCs w:val="24"/>
        </w:rPr>
        <w:t>выполнения работ</w:t>
      </w:r>
      <w:r w:rsidR="00717F60" w:rsidRPr="003469AC">
        <w:rPr>
          <w:sz w:val="24"/>
          <w:szCs w:val="24"/>
        </w:rPr>
        <w:t xml:space="preserve">: </w:t>
      </w:r>
      <w:r w:rsidRPr="003469AC">
        <w:rPr>
          <w:b/>
          <w:sz w:val="24"/>
          <w:szCs w:val="24"/>
        </w:rPr>
        <w:t xml:space="preserve">в течение </w:t>
      </w:r>
      <w:r w:rsidR="003469AC" w:rsidRPr="003469AC">
        <w:rPr>
          <w:b/>
          <w:sz w:val="24"/>
          <w:szCs w:val="24"/>
        </w:rPr>
        <w:t>60</w:t>
      </w:r>
      <w:r w:rsidRPr="003469AC">
        <w:rPr>
          <w:b/>
          <w:sz w:val="24"/>
          <w:szCs w:val="24"/>
        </w:rPr>
        <w:t xml:space="preserve"> календарных дней с момента заключения Договора</w:t>
      </w:r>
      <w:r w:rsidR="00717F60" w:rsidRPr="003469AC">
        <w:rPr>
          <w:sz w:val="24"/>
          <w:szCs w:val="24"/>
        </w:rPr>
        <w:t>.</w:t>
      </w:r>
      <w:bookmarkEnd w:id="19"/>
    </w:p>
    <w:p w:rsidR="008D2928" w:rsidRPr="003469A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3469AC">
        <w:rPr>
          <w:sz w:val="24"/>
          <w:szCs w:val="24"/>
        </w:rPr>
        <w:t>Выполнение работ</w:t>
      </w:r>
      <w:r w:rsidR="00366652" w:rsidRPr="003469AC">
        <w:rPr>
          <w:sz w:val="24"/>
          <w:szCs w:val="24"/>
        </w:rPr>
        <w:t xml:space="preserve"> Участником будет осуществляться </w:t>
      </w:r>
      <w:r w:rsidR="005B47BD" w:rsidRPr="003469AC">
        <w:rPr>
          <w:b/>
          <w:sz w:val="24"/>
          <w:szCs w:val="24"/>
        </w:rPr>
        <w:t>на объектах</w:t>
      </w:r>
      <w:r w:rsidR="00D00D5E" w:rsidRPr="003469AC">
        <w:rPr>
          <w:b/>
          <w:sz w:val="24"/>
          <w:szCs w:val="24"/>
        </w:rPr>
        <w:t>, указанны</w:t>
      </w:r>
      <w:r w:rsidR="005B47BD" w:rsidRPr="003469AC">
        <w:rPr>
          <w:b/>
          <w:sz w:val="24"/>
          <w:szCs w:val="24"/>
        </w:rPr>
        <w:t>х</w:t>
      </w:r>
      <w:r w:rsidR="00D00D5E" w:rsidRPr="003469AC">
        <w:rPr>
          <w:b/>
          <w:sz w:val="24"/>
          <w:szCs w:val="24"/>
        </w:rPr>
        <w:t xml:space="preserve"> в Приложении №1 настоящей Документации</w:t>
      </w:r>
      <w:r w:rsidR="00366652" w:rsidRPr="003469AC">
        <w:rPr>
          <w:sz w:val="24"/>
          <w:szCs w:val="24"/>
        </w:rPr>
        <w:t>.</w:t>
      </w:r>
      <w:bookmarkEnd w:id="20"/>
    </w:p>
    <w:p w:rsidR="00717F60" w:rsidRPr="003469A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3469AC">
        <w:rPr>
          <w:iCs/>
          <w:sz w:val="24"/>
          <w:szCs w:val="24"/>
        </w:rPr>
        <w:t xml:space="preserve">Форма и порядок оплаты: </w:t>
      </w:r>
      <w:r w:rsidR="00BE644E" w:rsidRPr="003469AC">
        <w:rPr>
          <w:sz w:val="24"/>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051152">
        <w:rPr>
          <w:iCs/>
          <w:sz w:val="24"/>
          <w:szCs w:val="24"/>
        </w:rPr>
        <w:fldChar w:fldCharType="begin"/>
      </w:r>
      <w:r w:rsidR="00E71A48">
        <w:rPr>
          <w:iCs/>
          <w:sz w:val="24"/>
          <w:szCs w:val="24"/>
        </w:rPr>
        <w:instrText xml:space="preserve"> REF _Ref311232052 \r \h </w:instrText>
      </w:r>
      <w:r w:rsidR="00051152">
        <w:rPr>
          <w:iCs/>
          <w:sz w:val="24"/>
          <w:szCs w:val="24"/>
        </w:rPr>
      </w:r>
      <w:r w:rsidR="00051152">
        <w:rPr>
          <w:iCs/>
          <w:sz w:val="24"/>
          <w:szCs w:val="24"/>
        </w:rPr>
        <w:fldChar w:fldCharType="separate"/>
      </w:r>
      <w:r w:rsidR="00CF7FAD">
        <w:rPr>
          <w:iCs/>
          <w:sz w:val="24"/>
          <w:szCs w:val="24"/>
        </w:rPr>
        <w:t>3</w:t>
      </w:r>
      <w:r w:rsidR="00051152">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051152">
        <w:rPr>
          <w:sz w:val="24"/>
          <w:szCs w:val="24"/>
        </w:rPr>
        <w:fldChar w:fldCharType="begin"/>
      </w:r>
      <w:r w:rsidR="008D2928">
        <w:rPr>
          <w:sz w:val="24"/>
          <w:szCs w:val="24"/>
        </w:rPr>
        <w:instrText xml:space="preserve"> REF _Ref440270568 \r \h </w:instrText>
      </w:r>
      <w:r w:rsidR="00051152">
        <w:rPr>
          <w:sz w:val="24"/>
          <w:szCs w:val="24"/>
        </w:rPr>
      </w:r>
      <w:r w:rsidR="00051152">
        <w:rPr>
          <w:sz w:val="24"/>
          <w:szCs w:val="24"/>
        </w:rPr>
        <w:fldChar w:fldCharType="separate"/>
      </w:r>
      <w:r w:rsidR="00CF7FAD">
        <w:rPr>
          <w:sz w:val="24"/>
          <w:szCs w:val="24"/>
        </w:rPr>
        <w:t>4</w:t>
      </w:r>
      <w:r w:rsidR="00051152">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0943E4">
        <w:fldChar w:fldCharType="begin"/>
      </w:r>
      <w:r w:rsidR="000943E4">
        <w:instrText xml:space="preserve"> REF _Ref305973574 \r \h  \* MERGEFORMAT </w:instrText>
      </w:r>
      <w:r w:rsidR="000943E4">
        <w:fldChar w:fldCharType="separate"/>
      </w:r>
      <w:r w:rsidR="00CF7FAD">
        <w:t>2</w:t>
      </w:r>
      <w:r w:rsidR="000943E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051152">
        <w:rPr>
          <w:iCs/>
          <w:sz w:val="24"/>
          <w:szCs w:val="24"/>
        </w:rPr>
        <w:fldChar w:fldCharType="begin"/>
      </w:r>
      <w:r w:rsidR="008D2928">
        <w:rPr>
          <w:iCs/>
          <w:sz w:val="24"/>
          <w:szCs w:val="24"/>
        </w:rPr>
        <w:instrText xml:space="preserve"> REF _Ref440270602 \r \h </w:instrText>
      </w:r>
      <w:r w:rsidR="00051152">
        <w:rPr>
          <w:iCs/>
          <w:sz w:val="24"/>
          <w:szCs w:val="24"/>
        </w:rPr>
      </w:r>
      <w:r w:rsidR="00051152">
        <w:rPr>
          <w:iCs/>
          <w:sz w:val="24"/>
          <w:szCs w:val="24"/>
        </w:rPr>
        <w:fldChar w:fldCharType="separate"/>
      </w:r>
      <w:r w:rsidR="00CF7FAD">
        <w:rPr>
          <w:iCs/>
          <w:sz w:val="24"/>
          <w:szCs w:val="24"/>
        </w:rPr>
        <w:t>5</w:t>
      </w:r>
      <w:r w:rsidR="00051152">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0943E4">
        <w:fldChar w:fldCharType="begin"/>
      </w:r>
      <w:r w:rsidR="000943E4">
        <w:instrText xml:space="preserve"> REF _Ref440270637 \r \h  \* MERGEFORMAT </w:instrText>
      </w:r>
      <w:r w:rsidR="000943E4">
        <w:fldChar w:fldCharType="separate"/>
      </w:r>
      <w:r w:rsidR="00CF7FAD" w:rsidRPr="00CF7FAD">
        <w:rPr>
          <w:sz w:val="24"/>
          <w:szCs w:val="24"/>
        </w:rPr>
        <w:t>1.1.5</w:t>
      </w:r>
      <w:r w:rsidR="000943E4">
        <w:fldChar w:fldCharType="end"/>
      </w:r>
      <w:r w:rsidRPr="00392410">
        <w:rPr>
          <w:sz w:val="24"/>
          <w:szCs w:val="24"/>
        </w:rPr>
        <w:t xml:space="preserve">, </w:t>
      </w:r>
      <w:r w:rsidR="000943E4">
        <w:fldChar w:fldCharType="begin"/>
      </w:r>
      <w:r w:rsidR="000943E4">
        <w:instrText xml:space="preserve"> REF _Ref440270663 \r \h  \* MERGEFORMAT </w:instrText>
      </w:r>
      <w:r w:rsidR="000943E4">
        <w:fldChar w:fldCharType="separate"/>
      </w:r>
      <w:r w:rsidR="00CF7FAD" w:rsidRPr="00CF7FAD">
        <w:rPr>
          <w:sz w:val="24"/>
          <w:szCs w:val="24"/>
        </w:rPr>
        <w:t>1.1.7</w:t>
      </w:r>
      <w:r w:rsidR="000943E4">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форме и порядку оплаты</w:t>
      </w:r>
      <w:r w:rsidRPr="00392410">
        <w:rPr>
          <w:sz w:val="24"/>
          <w:szCs w:val="24"/>
        </w:rPr>
        <w:t>, указанным в Приложении №1 (Техническ</w:t>
      </w:r>
      <w:r w:rsidR="00A154B7" w:rsidRPr="00392410">
        <w:rPr>
          <w:sz w:val="24"/>
          <w:szCs w:val="24"/>
        </w:rPr>
        <w:t>ом(</w:t>
      </w:r>
      <w:r w:rsidRPr="00392410">
        <w:rPr>
          <w:sz w:val="24"/>
          <w:szCs w:val="24"/>
        </w:rPr>
        <w:t>их</w:t>
      </w:r>
      <w:r w:rsidR="00A154B7" w:rsidRPr="00392410">
        <w:rPr>
          <w:sz w:val="24"/>
          <w:szCs w:val="24"/>
        </w:rPr>
        <w:t>)</w:t>
      </w:r>
      <w:r w:rsidRPr="00392410">
        <w:rPr>
          <w:sz w:val="24"/>
          <w:szCs w:val="24"/>
        </w:rPr>
        <w:t xml:space="preserve"> задани</w:t>
      </w:r>
      <w:r w:rsidR="00A154B7" w:rsidRPr="00392410">
        <w:rPr>
          <w:sz w:val="24"/>
          <w:szCs w:val="24"/>
        </w:rPr>
        <w:t>и(</w:t>
      </w:r>
      <w:r w:rsidRPr="00392410">
        <w:rPr>
          <w:sz w:val="24"/>
          <w:szCs w:val="24"/>
        </w:rPr>
        <w:t>ях</w:t>
      </w:r>
      <w:r w:rsidR="00A154B7" w:rsidRPr="00392410">
        <w:rPr>
          <w:sz w:val="24"/>
          <w:szCs w:val="24"/>
        </w:rPr>
        <w:t>)</w:t>
      </w:r>
      <w:r w:rsidRPr="00392410">
        <w:rPr>
          <w:sz w:val="24"/>
          <w:szCs w:val="24"/>
        </w:rPr>
        <w:t xml:space="preserve">) к настоящей Документации, Участники при подготовке Заявок должны руководствоваться условиями, указанными в п.п. </w:t>
      </w:r>
      <w:r w:rsidR="000943E4">
        <w:fldChar w:fldCharType="begin"/>
      </w:r>
      <w:r w:rsidR="000943E4">
        <w:instrText xml:space="preserve"> REF _Ref440270637 \r \h  \* MERGEFORMAT </w:instrText>
      </w:r>
      <w:r w:rsidR="000943E4">
        <w:fldChar w:fldCharType="separate"/>
      </w:r>
      <w:r w:rsidR="00CF7FAD" w:rsidRPr="00CF7FAD">
        <w:rPr>
          <w:sz w:val="24"/>
          <w:szCs w:val="24"/>
        </w:rPr>
        <w:t>1.1.5</w:t>
      </w:r>
      <w:r w:rsidR="000943E4">
        <w:fldChar w:fldCharType="end"/>
      </w:r>
      <w:r w:rsidR="008D2928" w:rsidRPr="00392410">
        <w:rPr>
          <w:sz w:val="24"/>
          <w:szCs w:val="24"/>
        </w:rPr>
        <w:t xml:space="preserve">, </w:t>
      </w:r>
      <w:r w:rsidR="000943E4">
        <w:fldChar w:fldCharType="begin"/>
      </w:r>
      <w:r w:rsidR="000943E4">
        <w:instrText xml:space="preserve"> REF _Ref440270663 \r \h  \* MERGEFORMAT </w:instrText>
      </w:r>
      <w:r w:rsidR="000943E4">
        <w:fldChar w:fldCharType="separate"/>
      </w:r>
      <w:r w:rsidR="00CF7FAD" w:rsidRPr="00CF7FAD">
        <w:rPr>
          <w:sz w:val="24"/>
          <w:szCs w:val="24"/>
        </w:rPr>
        <w:t>1.1.7</w:t>
      </w:r>
      <w:r w:rsidR="000943E4">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051152">
        <w:rPr>
          <w:sz w:val="24"/>
          <w:szCs w:val="24"/>
        </w:rPr>
        <w:fldChar w:fldCharType="begin"/>
      </w:r>
      <w:r w:rsidR="008D2928">
        <w:rPr>
          <w:sz w:val="24"/>
          <w:szCs w:val="24"/>
        </w:rPr>
        <w:instrText xml:space="preserve"> REF _Ref440270663 \r \h </w:instrText>
      </w:r>
      <w:r w:rsidR="00051152">
        <w:rPr>
          <w:sz w:val="24"/>
          <w:szCs w:val="24"/>
        </w:rPr>
      </w:r>
      <w:r w:rsidR="00051152">
        <w:rPr>
          <w:sz w:val="24"/>
          <w:szCs w:val="24"/>
        </w:rPr>
        <w:fldChar w:fldCharType="separate"/>
      </w:r>
      <w:r w:rsidR="00CF7FAD">
        <w:rPr>
          <w:sz w:val="24"/>
          <w:szCs w:val="24"/>
        </w:rPr>
        <w:t>1.1.7</w:t>
      </w:r>
      <w:r w:rsidR="00051152">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0875672"/>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943E4">
        <w:fldChar w:fldCharType="begin"/>
      </w:r>
      <w:r w:rsidR="000943E4">
        <w:instrText xml:space="preserve"> REF _Ref305973033 \r \h  \* MERGEFORMAT </w:instrText>
      </w:r>
      <w:r w:rsidR="000943E4">
        <w:fldChar w:fldCharType="separate"/>
      </w:r>
      <w:r w:rsidR="00CF7FAD" w:rsidRPr="00CF7FAD">
        <w:rPr>
          <w:sz w:val="24"/>
          <w:szCs w:val="24"/>
        </w:rPr>
        <w:t>3.2</w:t>
      </w:r>
      <w:r w:rsidR="000943E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0875673"/>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0943E4">
        <w:fldChar w:fldCharType="begin"/>
      </w:r>
      <w:r w:rsidR="000943E4">
        <w:instrText xml:space="preserve"> REF _Ref191386109 \n \h  \* MERGEFORMAT </w:instrText>
      </w:r>
      <w:r w:rsidR="000943E4">
        <w:fldChar w:fldCharType="separate"/>
      </w:r>
      <w:r w:rsidR="00CF7FAD" w:rsidRPr="00CF7FAD">
        <w:rPr>
          <w:color w:val="000000"/>
          <w:sz w:val="24"/>
          <w:szCs w:val="24"/>
        </w:rPr>
        <w:t>3.3.2</w:t>
      </w:r>
      <w:r w:rsidR="000943E4">
        <w:fldChar w:fldCharType="end"/>
      </w:r>
      <w:r w:rsidR="00721B30">
        <w:rPr>
          <w:color w:val="000000"/>
          <w:sz w:val="24"/>
          <w:szCs w:val="24"/>
        </w:rPr>
        <w:t>)</w:t>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0875674"/>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0943E4">
        <w:fldChar w:fldCharType="begin"/>
      </w:r>
      <w:r w:rsidR="000943E4">
        <w:instrText xml:space="preserve"> REF _Ref191386164 \r \h  \* MERGEFORMAT </w:instrText>
      </w:r>
      <w:r w:rsidR="000943E4">
        <w:fldChar w:fldCharType="separate"/>
      </w:r>
      <w:r w:rsidR="00CF7FAD" w:rsidRPr="00CF7FAD">
        <w:rPr>
          <w:sz w:val="24"/>
          <w:szCs w:val="24"/>
        </w:rPr>
        <w:t xml:space="preserve"> 1.4.1 </w:t>
      </w:r>
      <w:r w:rsidR="000943E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943E4">
        <w:fldChar w:fldCharType="begin"/>
      </w:r>
      <w:r w:rsidR="000943E4">
        <w:instrText xml:space="preserve"> REF _Ref306978606 \r \h  \* MERGEFORMAT </w:instrText>
      </w:r>
      <w:r w:rsidR="000943E4">
        <w:fldChar w:fldCharType="separate"/>
      </w:r>
      <w:r w:rsidR="00CF7FAD" w:rsidRPr="00CF7FAD">
        <w:rPr>
          <w:sz w:val="24"/>
          <w:szCs w:val="24"/>
        </w:rPr>
        <w:t xml:space="preserve"> 1.4.2 </w:t>
      </w:r>
      <w:r w:rsidR="000943E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39" w:name="__RefHeading__401_1298132286"/>
      <w:bookmarkStart w:id="40" w:name="_Toc440875675"/>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943E4">
        <w:fldChar w:fldCharType="begin"/>
      </w:r>
      <w:r w:rsidR="000943E4">
        <w:instrText xml:space="preserve"> REF _Ref306114966 \r \h  \* MERGEFORMAT </w:instrText>
      </w:r>
      <w:r w:rsidR="000943E4">
        <w:fldChar w:fldCharType="separate"/>
      </w:r>
      <w:r w:rsidR="00CF7FAD" w:rsidRPr="00CF7FAD">
        <w:rPr>
          <w:sz w:val="24"/>
          <w:szCs w:val="24"/>
        </w:rPr>
        <w:t>3.3.11</w:t>
      </w:r>
      <w:r w:rsidR="000943E4">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0875676"/>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051152">
        <w:rPr>
          <w:b w:val="0"/>
        </w:rPr>
        <w:fldChar w:fldCharType="begin"/>
      </w:r>
      <w:r w:rsidR="002D4BC6">
        <w:rPr>
          <w:b w:val="0"/>
        </w:rPr>
        <w:instrText xml:space="preserve"> REF _Ref440275279 \r \h </w:instrText>
      </w:r>
      <w:r w:rsidR="00051152">
        <w:rPr>
          <w:b w:val="0"/>
        </w:rPr>
      </w:r>
      <w:r w:rsidR="00051152">
        <w:rPr>
          <w:b w:val="0"/>
        </w:rPr>
        <w:fldChar w:fldCharType="separate"/>
      </w:r>
      <w:r w:rsidR="00CF7FAD">
        <w:rPr>
          <w:b w:val="0"/>
        </w:rPr>
        <w:t>1.1.4</w:t>
      </w:r>
      <w:r w:rsidR="00051152">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Pr>
          <w:b w:val="0"/>
        </w:rPr>
        <w:t xml:space="preserve"> </w:t>
      </w:r>
    </w:p>
    <w:p w:rsidR="002D4BC6" w:rsidRPr="002D4BC6"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20803"/>
      <w:bookmarkStart w:id="67" w:name="_Toc440631438"/>
      <w:bookmarkStart w:id="68" w:name="_Toc440875678"/>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0943E4">
        <w:fldChar w:fldCharType="begin"/>
      </w:r>
      <w:r w:rsidR="000943E4">
        <w:instrText xml:space="preserve"> REF _Ref305973147 \r \h  \* MERGEFORMAT </w:instrText>
      </w:r>
      <w:r w:rsidR="000943E4">
        <w:fldChar w:fldCharType="separate"/>
      </w:r>
      <w:r w:rsidR="00CF7FAD" w:rsidRPr="00CF7FAD">
        <w:rPr>
          <w:b w:val="0"/>
          <w:szCs w:val="24"/>
        </w:rPr>
        <w:t>3.3</w:t>
      </w:r>
      <w:r w:rsidR="000943E4">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2D4BC6"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20804"/>
      <w:bookmarkStart w:id="75" w:name="_Toc440631439"/>
      <w:bookmarkStart w:id="76" w:name="_Toc440875679"/>
      <w:r w:rsidRPr="002D4BC6">
        <w:rPr>
          <w:b w:val="0"/>
          <w:szCs w:val="24"/>
        </w:rPr>
        <w:t xml:space="preserve">Письмо о подаче оферты (подраздел </w:t>
      </w:r>
      <w:r w:rsidR="000943E4">
        <w:fldChar w:fldCharType="begin"/>
      </w:r>
      <w:r w:rsidR="000943E4">
        <w:instrText xml:space="preserve"> REF _Ref55336310 \r \h  \* MERGEFORMAT </w:instrText>
      </w:r>
      <w:r w:rsidR="000943E4">
        <w:fldChar w:fldCharType="separate"/>
      </w:r>
      <w:r w:rsidR="00CF7FAD" w:rsidRPr="00CF7FAD">
        <w:rPr>
          <w:b w:val="0"/>
          <w:szCs w:val="24"/>
        </w:rPr>
        <w:t>5.1</w:t>
      </w:r>
      <w:r w:rsidR="000943E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2D4BC6"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20805"/>
      <w:bookmarkStart w:id="83" w:name="_Toc440631440"/>
      <w:bookmarkStart w:id="84" w:name="_Toc440875680"/>
      <w:r w:rsidRPr="002D4BC6">
        <w:rPr>
          <w:b w:val="0"/>
          <w:szCs w:val="24"/>
        </w:rPr>
        <w:t>Сводная таблица стоимости</w:t>
      </w:r>
      <w:r w:rsidR="00ED00D5">
        <w:rPr>
          <w:b w:val="0"/>
          <w:szCs w:val="24"/>
        </w:rPr>
        <w:t xml:space="preserve"> работ</w:t>
      </w:r>
      <w:r w:rsidRPr="002D4BC6">
        <w:rPr>
          <w:b w:val="0"/>
          <w:szCs w:val="24"/>
        </w:rPr>
        <w:t xml:space="preserve"> (подраздел </w:t>
      </w:r>
      <w:r w:rsidR="000943E4">
        <w:fldChar w:fldCharType="begin"/>
      </w:r>
      <w:r w:rsidR="000943E4">
        <w:instrText xml:space="preserve"> REF _Ref440284918 \r \h  \* MERGEFORMAT </w:instrText>
      </w:r>
      <w:r w:rsidR="000943E4">
        <w:fldChar w:fldCharType="separate"/>
      </w:r>
      <w:r w:rsidR="00CF7FAD" w:rsidRPr="00CF7FAD">
        <w:rPr>
          <w:b w:val="0"/>
          <w:szCs w:val="24"/>
        </w:rPr>
        <w:t>5.2</w:t>
      </w:r>
      <w:r w:rsidR="000943E4">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0943E4">
        <w:fldChar w:fldCharType="begin"/>
      </w:r>
      <w:r w:rsidR="000943E4">
        <w:instrText xml:space="preserve"> REF _Ref440537086 \r \h  \* MERGEFORMAT </w:instrText>
      </w:r>
      <w:r w:rsidR="000943E4">
        <w:fldChar w:fldCharType="separate"/>
      </w:r>
      <w:r w:rsidR="00CF7FAD" w:rsidRPr="00CF7FAD">
        <w:rPr>
          <w:b w:val="0"/>
          <w:bCs w:val="0"/>
          <w:szCs w:val="24"/>
        </w:rPr>
        <w:t>5.3</w:t>
      </w:r>
      <w:r w:rsidR="000943E4">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0943E4">
        <w:fldChar w:fldCharType="begin"/>
      </w:r>
      <w:r w:rsidR="000943E4">
        <w:instrText xml:space="preserve"> REF _Ref440284947 \r \h  \* MERGEFORMAT </w:instrText>
      </w:r>
      <w:r w:rsidR="000943E4">
        <w:fldChar w:fldCharType="separate"/>
      </w:r>
      <w:r w:rsidR="00CF7FAD" w:rsidRPr="00CF7FAD">
        <w:rPr>
          <w:b w:val="0"/>
          <w:szCs w:val="24"/>
        </w:rPr>
        <w:t>5.4</w:t>
      </w:r>
      <w:r w:rsidR="000943E4">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051152">
        <w:rPr>
          <w:b w:val="0"/>
          <w:szCs w:val="24"/>
        </w:rPr>
        <w:fldChar w:fldCharType="begin"/>
      </w:r>
      <w:r w:rsidR="00B8118F">
        <w:rPr>
          <w:b w:val="0"/>
          <w:szCs w:val="24"/>
        </w:rPr>
        <w:instrText xml:space="preserve"> REF _Ref440361439 \r \h </w:instrText>
      </w:r>
      <w:r w:rsidR="00051152">
        <w:rPr>
          <w:b w:val="0"/>
          <w:szCs w:val="24"/>
        </w:rPr>
      </w:r>
      <w:r w:rsidR="00051152">
        <w:rPr>
          <w:b w:val="0"/>
          <w:szCs w:val="24"/>
        </w:rPr>
        <w:fldChar w:fldCharType="separate"/>
      </w:r>
      <w:r w:rsidR="00CF7FAD">
        <w:rPr>
          <w:b w:val="0"/>
          <w:szCs w:val="24"/>
        </w:rPr>
        <w:t>5.5</w:t>
      </w:r>
      <w:r w:rsidR="00051152">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51152">
        <w:rPr>
          <w:b w:val="0"/>
          <w:szCs w:val="24"/>
        </w:rPr>
        <w:fldChar w:fldCharType="begin"/>
      </w:r>
      <w:r w:rsidR="00B8118F">
        <w:rPr>
          <w:b w:val="0"/>
          <w:szCs w:val="24"/>
        </w:rPr>
        <w:instrText xml:space="preserve"> REF _Ref440361531 \r \h </w:instrText>
      </w:r>
      <w:r w:rsidR="00051152">
        <w:rPr>
          <w:b w:val="0"/>
          <w:szCs w:val="24"/>
        </w:rPr>
      </w:r>
      <w:r w:rsidR="00051152">
        <w:rPr>
          <w:b w:val="0"/>
          <w:szCs w:val="24"/>
        </w:rPr>
        <w:fldChar w:fldCharType="separate"/>
      </w:r>
      <w:r w:rsidR="00CF7FAD">
        <w:rPr>
          <w:b w:val="0"/>
          <w:szCs w:val="24"/>
        </w:rPr>
        <w:t>5.6</w:t>
      </w:r>
      <w:r w:rsidR="00051152">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Pr>
          <w:b w:val="0"/>
          <w:szCs w:val="24"/>
        </w:rPr>
        <w:t xml:space="preserve"> </w:t>
      </w:r>
    </w:p>
    <w:p w:rsidR="002D4BC6" w:rsidRPr="002D4BC6"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20806"/>
      <w:bookmarkStart w:id="91" w:name="_Toc440631441"/>
      <w:bookmarkStart w:id="92" w:name="_Toc440875681"/>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051152">
        <w:rPr>
          <w:b w:val="0"/>
          <w:szCs w:val="24"/>
        </w:rPr>
        <w:fldChar w:fldCharType="begin"/>
      </w:r>
      <w:r>
        <w:rPr>
          <w:b w:val="0"/>
          <w:szCs w:val="24"/>
        </w:rPr>
        <w:instrText xml:space="preserve"> REF _Ref440285128 \r \h </w:instrText>
      </w:r>
      <w:r w:rsidR="00051152">
        <w:rPr>
          <w:b w:val="0"/>
          <w:szCs w:val="24"/>
        </w:rPr>
      </w:r>
      <w:r w:rsidR="00051152">
        <w:rPr>
          <w:b w:val="0"/>
          <w:szCs w:val="24"/>
        </w:rPr>
        <w:fldChar w:fldCharType="separate"/>
      </w:r>
      <w:r w:rsidR="00CF7FAD">
        <w:rPr>
          <w:b w:val="0"/>
          <w:szCs w:val="24"/>
        </w:rPr>
        <w:t>3.3.14</w:t>
      </w:r>
      <w:r w:rsidR="00051152">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5"/>
      <w:bookmarkEnd w:id="86"/>
      <w:bookmarkEnd w:id="87"/>
      <w:bookmarkEnd w:id="88"/>
      <w:bookmarkEnd w:id="89"/>
      <w:bookmarkEnd w:id="90"/>
      <w:bookmarkEnd w:id="91"/>
      <w:bookmarkEnd w:id="92"/>
    </w:p>
    <w:p w:rsidR="002D4BC6" w:rsidRPr="002D4BC6"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20807"/>
      <w:bookmarkStart w:id="99" w:name="_Toc440631442"/>
      <w:bookmarkStart w:id="100" w:name="_Toc440875682"/>
      <w:r w:rsidRPr="002D4BC6">
        <w:rPr>
          <w:b w:val="0"/>
          <w:szCs w:val="24"/>
        </w:rPr>
        <w:t xml:space="preserve">Оценка заявок (подраздел </w:t>
      </w:r>
      <w:r w:rsidR="00051152">
        <w:rPr>
          <w:b w:val="0"/>
          <w:szCs w:val="24"/>
        </w:rPr>
        <w:fldChar w:fldCharType="begin"/>
      </w:r>
      <w:r>
        <w:rPr>
          <w:b w:val="0"/>
          <w:szCs w:val="24"/>
        </w:rPr>
        <w:instrText xml:space="preserve"> REF _Ref305973250 \r \h </w:instrText>
      </w:r>
      <w:r w:rsidR="00051152">
        <w:rPr>
          <w:b w:val="0"/>
          <w:szCs w:val="24"/>
        </w:rPr>
      </w:r>
      <w:r w:rsidR="00051152">
        <w:rPr>
          <w:b w:val="0"/>
          <w:szCs w:val="24"/>
        </w:rPr>
        <w:fldChar w:fldCharType="separate"/>
      </w:r>
      <w:r w:rsidR="00CF7FAD">
        <w:rPr>
          <w:b w:val="0"/>
          <w:szCs w:val="24"/>
        </w:rPr>
        <w:t>3.6</w:t>
      </w:r>
      <w:r w:rsidR="00051152">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051152">
        <w:rPr>
          <w:b w:val="0"/>
          <w:szCs w:val="24"/>
        </w:rPr>
        <w:fldChar w:fldCharType="begin"/>
      </w:r>
      <w:r>
        <w:rPr>
          <w:b w:val="0"/>
          <w:szCs w:val="24"/>
        </w:rPr>
        <w:instrText xml:space="preserve"> REF _Ref303681924 \r \h </w:instrText>
      </w:r>
      <w:r w:rsidR="00051152">
        <w:rPr>
          <w:b w:val="0"/>
          <w:szCs w:val="24"/>
        </w:rPr>
      </w:r>
      <w:r w:rsidR="00051152">
        <w:rPr>
          <w:b w:val="0"/>
          <w:szCs w:val="24"/>
        </w:rPr>
        <w:fldChar w:fldCharType="separate"/>
      </w:r>
      <w:r w:rsidR="00CF7FAD">
        <w:rPr>
          <w:b w:val="0"/>
          <w:szCs w:val="24"/>
        </w:rPr>
        <w:t>3.8</w:t>
      </w:r>
      <w:r w:rsidR="00051152">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3"/>
      <w:bookmarkEnd w:id="94"/>
      <w:bookmarkEnd w:id="95"/>
      <w:bookmarkEnd w:id="96"/>
      <w:bookmarkEnd w:id="97"/>
      <w:bookmarkEnd w:id="98"/>
      <w:bookmarkEnd w:id="99"/>
      <w:bookmarkEnd w:id="100"/>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0875683"/>
      <w:bookmarkEnd w:id="52"/>
      <w:bookmarkEnd w:id="101"/>
      <w:r w:rsidRPr="006238AF">
        <w:rPr>
          <w:szCs w:val="24"/>
        </w:rPr>
        <w:lastRenderedPageBreak/>
        <w:t xml:space="preserve">Проект </w:t>
      </w:r>
      <w:r w:rsidR="00123C70" w:rsidRPr="006238AF">
        <w:rPr>
          <w:szCs w:val="24"/>
        </w:rPr>
        <w:t>Договор</w:t>
      </w:r>
      <w:r w:rsidRPr="006238AF">
        <w:rPr>
          <w:szCs w:val="24"/>
        </w:rPr>
        <w:t>а</w:t>
      </w:r>
      <w:bookmarkEnd w:id="10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3"/>
      <w:bookmarkEnd w:id="104"/>
      <w:bookmarkEnd w:id="105"/>
      <w:bookmarkEnd w:id="106"/>
    </w:p>
    <w:p w:rsidR="00953802" w:rsidRPr="006238AF" w:rsidRDefault="00216641" w:rsidP="00953802">
      <w:pPr>
        <w:pStyle w:val="2"/>
        <w:tabs>
          <w:tab w:val="clear" w:pos="1700"/>
          <w:tab w:val="left" w:pos="567"/>
        </w:tabs>
        <w:spacing w:line="264" w:lineRule="auto"/>
      </w:pPr>
      <w:bookmarkStart w:id="107" w:name="_Toc440875684"/>
      <w:r w:rsidRPr="006238AF">
        <w:t>Проект договора</w:t>
      </w:r>
      <w:bookmarkEnd w:id="107"/>
    </w:p>
    <w:p w:rsidR="00953802" w:rsidRPr="003803A7"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20810"/>
      <w:bookmarkStart w:id="119" w:name="_Toc440631445"/>
      <w:bookmarkStart w:id="120" w:name="_Toc440875685"/>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6238AF"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20811"/>
      <w:bookmarkStart w:id="132" w:name="_Toc440631446"/>
      <w:bookmarkStart w:id="133" w:name="_Toc44087568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051152">
        <w:rPr>
          <w:b w:val="0"/>
        </w:rPr>
        <w:fldChar w:fldCharType="begin"/>
      </w:r>
      <w:r w:rsidR="008D2928">
        <w:rPr>
          <w:b w:val="0"/>
        </w:rPr>
        <w:instrText xml:space="preserve"> REF _Ref93264992 \r \h </w:instrText>
      </w:r>
      <w:r w:rsidR="00051152">
        <w:rPr>
          <w:b w:val="0"/>
        </w:rPr>
      </w:r>
      <w:r w:rsidR="00051152">
        <w:rPr>
          <w:b w:val="0"/>
        </w:rPr>
        <w:fldChar w:fldCharType="separate"/>
      </w:r>
      <w:r w:rsidR="00CF7FAD">
        <w:rPr>
          <w:b w:val="0"/>
        </w:rPr>
        <w:t>5.5</w:t>
      </w:r>
      <w:r w:rsidR="00051152">
        <w:rPr>
          <w:b w:val="0"/>
        </w:rPr>
        <w:fldChar w:fldCharType="end"/>
      </w:r>
      <w:r w:rsidRPr="006238AF">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3303E9"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20812"/>
      <w:bookmarkStart w:id="145" w:name="_Toc440631447"/>
      <w:bookmarkStart w:id="146" w:name="_Toc44087568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3303E9" w:rsidRDefault="00953802" w:rsidP="00953802">
      <w:pPr>
        <w:pStyle w:val="2"/>
        <w:tabs>
          <w:tab w:val="clear" w:pos="1700"/>
          <w:tab w:val="left" w:pos="567"/>
        </w:tabs>
        <w:spacing w:line="264" w:lineRule="auto"/>
      </w:pPr>
      <w:bookmarkStart w:id="147" w:name="_Toc440875688"/>
      <w:r w:rsidRPr="003303E9">
        <w:rPr>
          <w:bCs w:val="0"/>
        </w:rPr>
        <w:t>Антикоррупционная оговорка, включаемая в проект договора</w:t>
      </w:r>
      <w:bookmarkEnd w:id="147"/>
    </w:p>
    <w:p w:rsidR="00953802" w:rsidRPr="003303E9"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20814"/>
      <w:bookmarkStart w:id="158" w:name="_Toc440631449"/>
      <w:bookmarkStart w:id="159" w:name="_Toc44087568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51152">
        <w:rPr>
          <w:b w:val="0"/>
        </w:rPr>
        <w:fldChar w:fldCharType="begin"/>
      </w:r>
      <w:r w:rsidR="008D2928">
        <w:rPr>
          <w:b w:val="0"/>
        </w:rPr>
        <w:instrText xml:space="preserve"> REF _Ref440270867 \r \h </w:instrText>
      </w:r>
      <w:r w:rsidR="00051152">
        <w:rPr>
          <w:b w:val="0"/>
        </w:rPr>
      </w:r>
      <w:r w:rsidR="00051152">
        <w:rPr>
          <w:b w:val="0"/>
        </w:rPr>
        <w:fldChar w:fldCharType="separate"/>
      </w:r>
      <w:r w:rsidR="00CF7FAD">
        <w:rPr>
          <w:b w:val="0"/>
        </w:rPr>
        <w:t>2.2.3</w:t>
      </w:r>
      <w:r w:rsidR="00051152">
        <w:rPr>
          <w:b w:val="0"/>
        </w:rPr>
        <w:fldChar w:fldCharType="end"/>
      </w:r>
      <w:r w:rsidRPr="003303E9">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3303E9"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20815"/>
      <w:bookmarkStart w:id="170" w:name="_Toc440631450"/>
      <w:bookmarkStart w:id="171" w:name="_Toc44087569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3303E9"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20816"/>
      <w:bookmarkStart w:id="183" w:name="_Toc440631451"/>
      <w:bookmarkStart w:id="184" w:name="_Toc440875691"/>
      <w:r w:rsidRPr="003303E9">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0875692"/>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9"/>
      <w:r w:rsidR="00D51A0B" w:rsidRPr="00E71A48">
        <w:rPr>
          <w:szCs w:val="24"/>
        </w:rPr>
        <w:t>Заявок</w:t>
      </w:r>
      <w:bookmarkEnd w:id="190"/>
      <w:bookmarkEnd w:id="191"/>
    </w:p>
    <w:p w:rsidR="00717F60" w:rsidRPr="00E71A48" w:rsidRDefault="00717F60" w:rsidP="00E71A48">
      <w:pPr>
        <w:pStyle w:val="2"/>
        <w:tabs>
          <w:tab w:val="clear" w:pos="1700"/>
          <w:tab w:val="left" w:pos="567"/>
        </w:tabs>
        <w:spacing w:line="264" w:lineRule="auto"/>
      </w:pPr>
      <w:bookmarkStart w:id="192" w:name="_Toc440875693"/>
      <w:r w:rsidRPr="00E71A48">
        <w:t xml:space="preserve">Общий порядок проведения </w:t>
      </w:r>
      <w:r w:rsidR="00440928" w:rsidRPr="00E71A48">
        <w:t>З</w:t>
      </w:r>
      <w:r w:rsidRPr="00E71A48">
        <w:t>апроса предложений</w:t>
      </w:r>
      <w:bookmarkEnd w:id="192"/>
    </w:p>
    <w:p w:rsidR="00717F60" w:rsidRPr="00E71A48"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20819"/>
      <w:bookmarkStart w:id="200" w:name="_Toc440631454"/>
      <w:bookmarkStart w:id="201" w:name="_Toc440875694"/>
      <w:r w:rsidRPr="00E71A48">
        <w:rPr>
          <w:szCs w:val="24"/>
        </w:rPr>
        <w:t>Запрос</w:t>
      </w:r>
      <w:r w:rsidRPr="00E71A48">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0943E4">
        <w:fldChar w:fldCharType="begin"/>
      </w:r>
      <w:r w:rsidR="000943E4">
        <w:instrText xml:space="preserve"> REF _Ref305973033 \r \h  \* MERGEFORMAT </w:instrText>
      </w:r>
      <w:r w:rsidR="000943E4">
        <w:fldChar w:fldCharType="separate"/>
      </w:r>
      <w:r w:rsidR="00CF7FAD" w:rsidRPr="00CF7FAD">
        <w:rPr>
          <w:bCs w:val="0"/>
          <w:sz w:val="24"/>
          <w:szCs w:val="24"/>
        </w:rPr>
        <w:t>3.2</w:t>
      </w:r>
      <w:r w:rsidR="000943E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943E4">
        <w:fldChar w:fldCharType="begin"/>
      </w:r>
      <w:r w:rsidR="000943E4">
        <w:instrText xml:space="preserve"> REF _Ref305973147 \r \h  \* MERGEFORMAT </w:instrText>
      </w:r>
      <w:r w:rsidR="000943E4">
        <w:fldChar w:fldCharType="separate"/>
      </w:r>
      <w:r w:rsidR="00CF7FAD" w:rsidRPr="00CF7FAD">
        <w:rPr>
          <w:bCs w:val="0"/>
          <w:sz w:val="24"/>
          <w:szCs w:val="24"/>
        </w:rPr>
        <w:t>3.3</w:t>
      </w:r>
      <w:r w:rsidR="000943E4">
        <w:fldChar w:fldCharType="end"/>
      </w:r>
      <w:r w:rsidR="00051152"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051152"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000943E4">
        <w:fldChar w:fldCharType="begin"/>
      </w:r>
      <w:r w:rsidR="000943E4">
        <w:instrText xml:space="preserve"> REF _Ref305973214 \r \h  \* MERGEFORMAT </w:instrText>
      </w:r>
      <w:r w:rsidR="000943E4">
        <w:fldChar w:fldCharType="separate"/>
      </w:r>
      <w:r w:rsidR="00CF7FAD" w:rsidRPr="00CF7FAD">
        <w:rPr>
          <w:bCs w:val="0"/>
          <w:sz w:val="24"/>
          <w:szCs w:val="24"/>
        </w:rPr>
        <w:t>3.4</w:t>
      </w:r>
      <w:r w:rsidR="000943E4">
        <w:fldChar w:fldCharType="end"/>
      </w:r>
      <w:r w:rsidR="00096E9D" w:rsidRPr="00E71A48">
        <w:rPr>
          <w:bCs w:val="0"/>
          <w:sz w:val="24"/>
          <w:szCs w:val="24"/>
        </w:rPr>
        <w:t xml:space="preserve">, </w:t>
      </w:r>
      <w:r w:rsidR="000943E4">
        <w:fldChar w:fldCharType="begin"/>
      </w:r>
      <w:r w:rsidR="000943E4">
        <w:instrText xml:space="preserve"> REF _Ref303683883 \r \h  \* MERGEFORMAT </w:instrText>
      </w:r>
      <w:r w:rsidR="000943E4">
        <w:fldChar w:fldCharType="separate"/>
      </w:r>
      <w:r w:rsidR="00CF7FAD" w:rsidRPr="00CF7FAD">
        <w:rPr>
          <w:bCs w:val="0"/>
          <w:sz w:val="24"/>
          <w:szCs w:val="24"/>
        </w:rPr>
        <w:t>3.5</w:t>
      </w:r>
      <w:r w:rsidR="000943E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0943E4">
        <w:fldChar w:fldCharType="begin"/>
      </w:r>
      <w:r w:rsidR="000943E4">
        <w:instrText xml:space="preserve"> REF _Ref305973250 \r \h  \* MERGEFORMAT </w:instrText>
      </w:r>
      <w:r w:rsidR="000943E4">
        <w:fldChar w:fldCharType="separate"/>
      </w:r>
      <w:r w:rsidR="00CF7FAD" w:rsidRPr="00CF7FAD">
        <w:rPr>
          <w:bCs w:val="0"/>
          <w:sz w:val="24"/>
          <w:szCs w:val="24"/>
        </w:rPr>
        <w:t>3.6</w:t>
      </w:r>
      <w:r w:rsidR="000943E4">
        <w:fldChar w:fldCharType="end"/>
      </w:r>
      <w:r w:rsidR="00051152"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943E4">
        <w:fldChar w:fldCharType="begin"/>
      </w:r>
      <w:r w:rsidR="000943E4">
        <w:instrText xml:space="preserve"> REF _Ref303250967 \r \h  \* MERGEFORMAT </w:instrText>
      </w:r>
      <w:r w:rsidR="000943E4">
        <w:fldChar w:fldCharType="separate"/>
      </w:r>
      <w:r w:rsidR="00CF7FAD" w:rsidRPr="00CF7FAD">
        <w:rPr>
          <w:bCs w:val="0"/>
          <w:sz w:val="24"/>
          <w:szCs w:val="24"/>
        </w:rPr>
        <w:t>3.7</w:t>
      </w:r>
      <w:r w:rsidR="000943E4">
        <w:fldChar w:fldCharType="end"/>
      </w:r>
      <w:r w:rsidR="00051152"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943E4">
        <w:fldChar w:fldCharType="begin"/>
      </w:r>
      <w:r w:rsidR="000943E4">
        <w:instrText xml:space="preserve"> REF _Ref303681924 \r \h  \* MERGEFORMAT </w:instrText>
      </w:r>
      <w:r w:rsidR="000943E4">
        <w:fldChar w:fldCharType="separate"/>
      </w:r>
      <w:r w:rsidR="00CF7FAD" w:rsidRPr="00CF7FAD">
        <w:rPr>
          <w:bCs w:val="0"/>
          <w:sz w:val="24"/>
          <w:szCs w:val="24"/>
        </w:rPr>
        <w:t>3.8</w:t>
      </w:r>
      <w:r w:rsidR="000943E4">
        <w:fldChar w:fldCharType="end"/>
      </w:r>
      <w:r w:rsidR="00051152"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051152" w:rsidRPr="00E71A48">
        <w:rPr>
          <w:bCs w:val="0"/>
          <w:sz w:val="24"/>
          <w:szCs w:val="24"/>
        </w:rPr>
      </w:r>
      <w:r w:rsidR="00051152"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0943E4">
        <w:fldChar w:fldCharType="begin"/>
      </w:r>
      <w:r w:rsidR="000943E4">
        <w:instrText xml:space="preserve"> REF _Ref303683929 \r \h  \* MERGEFORMAT </w:instrText>
      </w:r>
      <w:r w:rsidR="000943E4">
        <w:fldChar w:fldCharType="separate"/>
      </w:r>
      <w:r w:rsidR="00CF7FAD" w:rsidRPr="00CF7FAD">
        <w:rPr>
          <w:bCs w:val="0"/>
          <w:sz w:val="24"/>
          <w:szCs w:val="24"/>
        </w:rPr>
        <w:t>3.10</w:t>
      </w:r>
      <w:r w:rsidR="000943E4">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943E4">
        <w:fldChar w:fldCharType="begin"/>
      </w:r>
      <w:r w:rsidR="000943E4">
        <w:instrText xml:space="preserve"> REF _Ref306140410 \r \h  \* MERGEFORMAT </w:instrText>
      </w:r>
      <w:r w:rsidR="000943E4">
        <w:fldChar w:fldCharType="separate"/>
      </w:r>
      <w:r w:rsidR="00CF7FAD" w:rsidRPr="00CF7FAD">
        <w:rPr>
          <w:bCs w:val="0"/>
          <w:sz w:val="24"/>
          <w:szCs w:val="24"/>
        </w:rPr>
        <w:t>3.11</w:t>
      </w:r>
      <w:r w:rsidR="000943E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943E4">
        <w:fldChar w:fldCharType="begin"/>
      </w:r>
      <w:r w:rsidR="000943E4">
        <w:instrText xml:space="preserve"> REF _Ref306140451 \r \h  \* MERGEFORMAT </w:instrText>
      </w:r>
      <w:r w:rsidR="000943E4">
        <w:fldChar w:fldCharType="separate"/>
      </w:r>
      <w:r w:rsidR="00CF7FAD" w:rsidRPr="00CF7FAD">
        <w:rPr>
          <w:bCs w:val="0"/>
          <w:sz w:val="24"/>
          <w:szCs w:val="24"/>
        </w:rPr>
        <w:t>3.12</w:t>
      </w:r>
      <w:r w:rsidR="000943E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20820"/>
      <w:bookmarkStart w:id="213" w:name="_Toc440631455"/>
      <w:bookmarkStart w:id="214" w:name="_Toc440875695"/>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15" w:name="_Ref303250835"/>
      <w:bookmarkStart w:id="216" w:name="_Ref305973033"/>
      <w:bookmarkStart w:id="217" w:name="_Toc440875696"/>
      <w:bookmarkStart w:id="21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15"/>
      <w:r w:rsidRPr="00E71A48">
        <w:t xml:space="preserve"> по запросу предложений</w:t>
      </w:r>
      <w:bookmarkEnd w:id="216"/>
      <w:bookmarkEnd w:id="21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0943E4">
        <w:fldChar w:fldCharType="begin"/>
      </w:r>
      <w:r w:rsidR="000943E4">
        <w:instrText xml:space="preserve"> REF _Ref302563524 \n \h  \* MERGEFORMAT </w:instrText>
      </w:r>
      <w:r w:rsidR="000943E4">
        <w:fldChar w:fldCharType="separate"/>
      </w:r>
      <w:r w:rsidR="00CF7FAD" w:rsidRPr="00CF7FAD">
        <w:rPr>
          <w:sz w:val="24"/>
          <w:szCs w:val="24"/>
        </w:rPr>
        <w:t>1.1.1</w:t>
      </w:r>
      <w:r w:rsidR="000943E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0875697"/>
      <w:bookmarkEnd w:id="218"/>
      <w:bookmarkEnd w:id="219"/>
      <w:r w:rsidRPr="00E71A48">
        <w:lastRenderedPageBreak/>
        <w:t xml:space="preserve">Подготовка </w:t>
      </w:r>
      <w:bookmarkEnd w:id="220"/>
      <w:r w:rsidRPr="00E71A48">
        <w:t>Заявок</w:t>
      </w:r>
      <w:bookmarkEnd w:id="221"/>
      <w:bookmarkEnd w:id="222"/>
    </w:p>
    <w:p w:rsidR="00717F60" w:rsidRPr="00E71A48"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20823"/>
      <w:bookmarkStart w:id="230" w:name="_Toc440631458"/>
      <w:bookmarkStart w:id="231" w:name="_Toc440875698"/>
      <w:r w:rsidRPr="00E71A48">
        <w:rPr>
          <w:szCs w:val="24"/>
        </w:rPr>
        <w:t xml:space="preserve">Общие требования к </w:t>
      </w:r>
      <w:r w:rsidR="004B5EB3" w:rsidRPr="00E71A48">
        <w:rPr>
          <w:szCs w:val="24"/>
        </w:rPr>
        <w:t>Заявк</w:t>
      </w:r>
      <w:r w:rsidRPr="00E71A48">
        <w:rPr>
          <w:szCs w:val="24"/>
        </w:rPr>
        <w:t>е</w:t>
      </w:r>
      <w:bookmarkEnd w:id="223"/>
      <w:bookmarkEnd w:id="224"/>
      <w:bookmarkEnd w:id="225"/>
      <w:bookmarkEnd w:id="226"/>
      <w:bookmarkEnd w:id="227"/>
      <w:bookmarkEnd w:id="228"/>
      <w:bookmarkEnd w:id="229"/>
      <w:bookmarkEnd w:id="230"/>
      <w:bookmarkEnd w:id="231"/>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32"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32"/>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51152">
        <w:rPr>
          <w:bCs w:val="0"/>
          <w:sz w:val="24"/>
          <w:szCs w:val="24"/>
        </w:rPr>
        <w:fldChar w:fldCharType="begin"/>
      </w:r>
      <w:r w:rsidR="008D2928">
        <w:rPr>
          <w:bCs w:val="0"/>
          <w:sz w:val="24"/>
          <w:szCs w:val="24"/>
        </w:rPr>
        <w:instrText xml:space="preserve"> REF _Ref55336310 \r \h </w:instrText>
      </w:r>
      <w:r w:rsidR="00051152">
        <w:rPr>
          <w:bCs w:val="0"/>
          <w:sz w:val="24"/>
          <w:szCs w:val="24"/>
        </w:rPr>
      </w:r>
      <w:r w:rsidR="00051152">
        <w:rPr>
          <w:bCs w:val="0"/>
          <w:sz w:val="24"/>
          <w:szCs w:val="24"/>
        </w:rPr>
        <w:fldChar w:fldCharType="separate"/>
      </w:r>
      <w:r w:rsidR="00CF7FAD">
        <w:rPr>
          <w:bCs w:val="0"/>
          <w:sz w:val="24"/>
          <w:szCs w:val="24"/>
        </w:rPr>
        <w:t>5.1</w:t>
      </w:r>
      <w:r w:rsidR="00051152">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ED00D5">
        <w:rPr>
          <w:bCs w:val="0"/>
          <w:sz w:val="24"/>
          <w:szCs w:val="24"/>
        </w:rPr>
        <w:t xml:space="preserve"> работ</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051152">
        <w:rPr>
          <w:bCs w:val="0"/>
          <w:sz w:val="24"/>
          <w:szCs w:val="24"/>
        </w:rPr>
        <w:fldChar w:fldCharType="begin"/>
      </w:r>
      <w:r>
        <w:rPr>
          <w:bCs w:val="0"/>
          <w:sz w:val="24"/>
          <w:szCs w:val="24"/>
        </w:rPr>
        <w:instrText xml:space="preserve"> REF _Ref440271072 \r \h </w:instrText>
      </w:r>
      <w:r w:rsidR="00051152">
        <w:rPr>
          <w:bCs w:val="0"/>
          <w:sz w:val="24"/>
          <w:szCs w:val="24"/>
        </w:rPr>
      </w:r>
      <w:r w:rsidR="00051152">
        <w:rPr>
          <w:bCs w:val="0"/>
          <w:sz w:val="24"/>
          <w:szCs w:val="24"/>
        </w:rPr>
        <w:fldChar w:fldCharType="separate"/>
      </w:r>
      <w:r w:rsidR="00CF7FAD">
        <w:rPr>
          <w:bCs w:val="0"/>
          <w:sz w:val="24"/>
          <w:szCs w:val="24"/>
        </w:rPr>
        <w:t>5.2</w:t>
      </w:r>
      <w:r w:rsidR="00051152">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051152">
        <w:rPr>
          <w:bCs w:val="0"/>
          <w:sz w:val="24"/>
          <w:szCs w:val="24"/>
        </w:rPr>
        <w:fldChar w:fldCharType="begin"/>
      </w:r>
      <w:r w:rsidR="007502E0">
        <w:rPr>
          <w:bCs w:val="0"/>
          <w:sz w:val="24"/>
          <w:szCs w:val="24"/>
        </w:rPr>
        <w:instrText xml:space="preserve"> REF _Ref440537086 \r \h </w:instrText>
      </w:r>
      <w:r w:rsidR="00051152">
        <w:rPr>
          <w:bCs w:val="0"/>
          <w:sz w:val="24"/>
          <w:szCs w:val="24"/>
        </w:rPr>
      </w:r>
      <w:r w:rsidR="00051152">
        <w:rPr>
          <w:bCs w:val="0"/>
          <w:sz w:val="24"/>
          <w:szCs w:val="24"/>
        </w:rPr>
        <w:fldChar w:fldCharType="separate"/>
      </w:r>
      <w:r w:rsidR="00CF7FAD">
        <w:rPr>
          <w:bCs w:val="0"/>
          <w:sz w:val="24"/>
          <w:szCs w:val="24"/>
        </w:rPr>
        <w:t>5.3</w:t>
      </w:r>
      <w:r w:rsidR="00051152">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051152">
        <w:rPr>
          <w:bCs w:val="0"/>
          <w:sz w:val="24"/>
          <w:szCs w:val="24"/>
        </w:rPr>
        <w:fldChar w:fldCharType="begin"/>
      </w:r>
      <w:r w:rsidR="00B71B9D">
        <w:rPr>
          <w:bCs w:val="0"/>
          <w:sz w:val="24"/>
          <w:szCs w:val="24"/>
        </w:rPr>
        <w:instrText xml:space="preserve"> REF _Ref440271036 \r \h </w:instrText>
      </w:r>
      <w:r w:rsidR="00051152">
        <w:rPr>
          <w:bCs w:val="0"/>
          <w:sz w:val="24"/>
          <w:szCs w:val="24"/>
        </w:rPr>
      </w:r>
      <w:r w:rsidR="00051152">
        <w:rPr>
          <w:bCs w:val="0"/>
          <w:sz w:val="24"/>
          <w:szCs w:val="24"/>
        </w:rPr>
        <w:fldChar w:fldCharType="separate"/>
      </w:r>
      <w:r w:rsidR="00CF7FAD">
        <w:rPr>
          <w:bCs w:val="0"/>
          <w:sz w:val="24"/>
          <w:szCs w:val="24"/>
        </w:rPr>
        <w:t>5.4</w:t>
      </w:r>
      <w:r w:rsidR="00051152">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051152">
        <w:rPr>
          <w:bCs w:val="0"/>
          <w:sz w:val="24"/>
          <w:szCs w:val="24"/>
        </w:rPr>
        <w:fldChar w:fldCharType="begin"/>
      </w:r>
      <w:r>
        <w:rPr>
          <w:bCs w:val="0"/>
          <w:sz w:val="24"/>
          <w:szCs w:val="24"/>
        </w:rPr>
        <w:instrText xml:space="preserve"> REF _Ref440361914 \r \h </w:instrText>
      </w:r>
      <w:r w:rsidR="00051152">
        <w:rPr>
          <w:bCs w:val="0"/>
          <w:sz w:val="24"/>
          <w:szCs w:val="24"/>
        </w:rPr>
      </w:r>
      <w:r w:rsidR="00051152">
        <w:rPr>
          <w:bCs w:val="0"/>
          <w:sz w:val="24"/>
          <w:szCs w:val="24"/>
        </w:rPr>
        <w:fldChar w:fldCharType="separate"/>
      </w:r>
      <w:r w:rsidR="00CF7FAD">
        <w:rPr>
          <w:bCs w:val="0"/>
          <w:sz w:val="24"/>
          <w:szCs w:val="24"/>
        </w:rPr>
        <w:t>5.5</w:t>
      </w:r>
      <w:r w:rsidR="00051152">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0943E4">
        <w:fldChar w:fldCharType="begin"/>
      </w:r>
      <w:r w:rsidR="000943E4">
        <w:instrText xml:space="preserve"> REF _Ref191386407 \r \h  \* MERGEFORMAT </w:instrText>
      </w:r>
      <w:r w:rsidR="000943E4">
        <w:fldChar w:fldCharType="separate"/>
      </w:r>
      <w:r w:rsidR="00CF7FAD" w:rsidRPr="00CF7FAD">
        <w:rPr>
          <w:bCs w:val="0"/>
          <w:sz w:val="24"/>
          <w:szCs w:val="24"/>
        </w:rPr>
        <w:t>3.3.8</w:t>
      </w:r>
      <w:r w:rsidR="000943E4">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051152">
        <w:rPr>
          <w:bCs w:val="0"/>
          <w:sz w:val="24"/>
          <w:szCs w:val="24"/>
        </w:rPr>
        <w:fldChar w:fldCharType="begin"/>
      </w:r>
      <w:r w:rsidR="000A00E6">
        <w:rPr>
          <w:bCs w:val="0"/>
          <w:sz w:val="24"/>
          <w:szCs w:val="24"/>
        </w:rPr>
        <w:instrText xml:space="preserve"> REF _Ref440361610 \r \h </w:instrText>
      </w:r>
      <w:r w:rsidR="00051152">
        <w:rPr>
          <w:bCs w:val="0"/>
          <w:sz w:val="24"/>
          <w:szCs w:val="24"/>
        </w:rPr>
      </w:r>
      <w:r w:rsidR="00051152">
        <w:rPr>
          <w:bCs w:val="0"/>
          <w:sz w:val="24"/>
          <w:szCs w:val="24"/>
        </w:rPr>
        <w:fldChar w:fldCharType="separate"/>
      </w:r>
      <w:r w:rsidR="00CF7FAD">
        <w:rPr>
          <w:bCs w:val="0"/>
          <w:sz w:val="24"/>
          <w:szCs w:val="24"/>
        </w:rPr>
        <w:t>5.6</w:t>
      </w:r>
      <w:r w:rsidR="00051152">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3"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3"/>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_Ref55336310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5.1</w:t>
      </w:r>
      <w:r w:rsidR="00051152">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(пп. </w:t>
      </w:r>
      <w:r w:rsidR="00051152">
        <w:rPr>
          <w:sz w:val="24"/>
          <w:szCs w:val="24"/>
        </w:rPr>
        <w:fldChar w:fldCharType="begin"/>
      </w:r>
      <w:r w:rsidR="00F463E8">
        <w:rPr>
          <w:sz w:val="24"/>
          <w:szCs w:val="24"/>
        </w:rPr>
        <w:instrText xml:space="preserve"> REF _Ref440279062 \r \h </w:instrText>
      </w:r>
      <w:r w:rsidR="00051152">
        <w:rPr>
          <w:sz w:val="24"/>
          <w:szCs w:val="24"/>
        </w:rPr>
      </w:r>
      <w:r w:rsidR="00051152">
        <w:rPr>
          <w:sz w:val="24"/>
          <w:szCs w:val="24"/>
        </w:rPr>
        <w:fldChar w:fldCharType="separate"/>
      </w:r>
      <w:r w:rsidR="00CF7FAD">
        <w:rPr>
          <w:sz w:val="24"/>
          <w:szCs w:val="24"/>
        </w:rPr>
        <w:t>б)</w:t>
      </w:r>
      <w:r w:rsidR="00051152">
        <w:rPr>
          <w:sz w:val="24"/>
          <w:szCs w:val="24"/>
        </w:rPr>
        <w:fldChar w:fldCharType="end"/>
      </w:r>
      <w:r w:rsidR="00F463E8">
        <w:rPr>
          <w:sz w:val="24"/>
          <w:szCs w:val="24"/>
        </w:rPr>
        <w:t xml:space="preserve"> п. </w:t>
      </w:r>
      <w:r w:rsidR="00051152">
        <w:rPr>
          <w:sz w:val="24"/>
          <w:szCs w:val="24"/>
        </w:rPr>
        <w:fldChar w:fldCharType="begin"/>
      </w:r>
      <w:r w:rsidR="00F463E8">
        <w:rPr>
          <w:sz w:val="24"/>
          <w:szCs w:val="24"/>
        </w:rPr>
        <w:instrText xml:space="preserve"> REF _Ref306005578 \r \h </w:instrText>
      </w:r>
      <w:r w:rsidR="00051152">
        <w:rPr>
          <w:sz w:val="24"/>
          <w:szCs w:val="24"/>
        </w:rPr>
      </w:r>
      <w:r w:rsidR="00051152">
        <w:rPr>
          <w:sz w:val="24"/>
          <w:szCs w:val="24"/>
        </w:rPr>
        <w:fldChar w:fldCharType="separate"/>
      </w:r>
      <w:r w:rsidR="00CF7FAD">
        <w:rPr>
          <w:sz w:val="24"/>
          <w:szCs w:val="24"/>
        </w:rPr>
        <w:t>3.3.8.3</w:t>
      </w:r>
      <w:r w:rsidR="00051152">
        <w:rPr>
          <w:sz w:val="24"/>
          <w:szCs w:val="24"/>
        </w:rPr>
        <w:fldChar w:fldCharType="end"/>
      </w:r>
      <w:r w:rsidR="00F463E8">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_Ref55335823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5.7</w:t>
      </w:r>
      <w:r w:rsidR="00051152">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_Ref440274902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5.4</w:t>
      </w:r>
      <w:r w:rsidR="00051152">
        <w:rPr>
          <w:bCs w:val="0"/>
          <w:sz w:val="24"/>
          <w:szCs w:val="24"/>
          <w:lang w:eastAsia="ru-RU"/>
        </w:rPr>
        <w:fldChar w:fldCharType="end"/>
      </w:r>
      <w:r w:rsidRPr="00E71A48">
        <w:rPr>
          <w:bCs w:val="0"/>
          <w:sz w:val="24"/>
          <w:szCs w:val="24"/>
        </w:rPr>
        <w:t>), Сводная таблица стоимости</w:t>
      </w:r>
      <w:r w:rsidR="00ED00D5">
        <w:rPr>
          <w:bCs w:val="0"/>
          <w:sz w:val="24"/>
          <w:szCs w:val="24"/>
        </w:rPr>
        <w:t xml:space="preserve"> работ</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051152">
        <w:rPr>
          <w:bCs w:val="0"/>
          <w:sz w:val="24"/>
          <w:szCs w:val="24"/>
          <w:lang w:eastAsia="ru-RU"/>
        </w:rPr>
        <w:fldChar w:fldCharType="begin"/>
      </w:r>
      <w:r w:rsidR="00A154B7">
        <w:rPr>
          <w:bCs w:val="0"/>
          <w:sz w:val="24"/>
          <w:szCs w:val="24"/>
          <w:lang w:eastAsia="ru-RU"/>
        </w:rPr>
        <w:instrText xml:space="preserve"> REF _Ref440274913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5.2</w:t>
      </w:r>
      <w:r w:rsidR="00051152">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051152">
        <w:rPr>
          <w:bCs w:val="0"/>
          <w:sz w:val="24"/>
          <w:szCs w:val="24"/>
        </w:rPr>
        <w:fldChar w:fldCharType="begin"/>
      </w:r>
      <w:r w:rsidR="000A00E6">
        <w:rPr>
          <w:bCs w:val="0"/>
          <w:sz w:val="24"/>
          <w:szCs w:val="24"/>
        </w:rPr>
        <w:instrText xml:space="preserve"> REF _Ref440361959 \r \h </w:instrText>
      </w:r>
      <w:r w:rsidR="00051152">
        <w:rPr>
          <w:bCs w:val="0"/>
          <w:sz w:val="24"/>
          <w:szCs w:val="24"/>
        </w:rPr>
      </w:r>
      <w:r w:rsidR="00051152">
        <w:rPr>
          <w:bCs w:val="0"/>
          <w:sz w:val="24"/>
          <w:szCs w:val="24"/>
        </w:rPr>
        <w:fldChar w:fldCharType="separate"/>
      </w:r>
      <w:r w:rsidR="00CF7FAD">
        <w:rPr>
          <w:bCs w:val="0"/>
          <w:sz w:val="24"/>
          <w:szCs w:val="24"/>
        </w:rPr>
        <w:t>5.5</w:t>
      </w:r>
      <w:r w:rsidR="00051152">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051152">
        <w:rPr>
          <w:bCs w:val="0"/>
          <w:sz w:val="24"/>
          <w:szCs w:val="24"/>
        </w:rPr>
        <w:fldChar w:fldCharType="begin"/>
      </w:r>
      <w:r w:rsidR="000A00E6">
        <w:rPr>
          <w:bCs w:val="0"/>
          <w:sz w:val="24"/>
          <w:szCs w:val="24"/>
        </w:rPr>
        <w:instrText xml:space="preserve"> REF _Ref440361610 \r \h </w:instrText>
      </w:r>
      <w:r w:rsidR="00051152">
        <w:rPr>
          <w:bCs w:val="0"/>
          <w:sz w:val="24"/>
          <w:szCs w:val="24"/>
        </w:rPr>
      </w:r>
      <w:r w:rsidR="00051152">
        <w:rPr>
          <w:bCs w:val="0"/>
          <w:sz w:val="24"/>
          <w:szCs w:val="24"/>
        </w:rPr>
        <w:fldChar w:fldCharType="separate"/>
      </w:r>
      <w:r w:rsidR="00CF7FAD">
        <w:rPr>
          <w:bCs w:val="0"/>
          <w:sz w:val="24"/>
          <w:szCs w:val="24"/>
        </w:rPr>
        <w:t>5.6</w:t>
      </w:r>
      <w:r w:rsidR="00051152">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AB2CB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0943E4">
        <w:fldChar w:fldCharType="begin"/>
      </w:r>
      <w:r w:rsidR="000943E4">
        <w:instrText xml:space="preserve"> REF _Ref306005578 \r \h  \* MERGEFORMAT </w:instrText>
      </w:r>
      <w:r w:rsidR="000943E4">
        <w:fldChar w:fldCharType="separate"/>
      </w:r>
      <w:r w:rsidR="00CF7FAD" w:rsidRPr="00AB2CB8">
        <w:rPr>
          <w:bCs w:val="0"/>
          <w:sz w:val="24"/>
          <w:szCs w:val="24"/>
        </w:rPr>
        <w:t>3.3.8.3</w:t>
      </w:r>
      <w:r w:rsidR="000943E4">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r w:rsidR="00F463E8" w:rsidRPr="00AB2CB8">
        <w:rPr>
          <w:sz w:val="24"/>
          <w:szCs w:val="24"/>
        </w:rPr>
        <w:t xml:space="preserve">пп. </w:t>
      </w:r>
      <w:r w:rsidR="000943E4">
        <w:fldChar w:fldCharType="begin"/>
      </w:r>
      <w:r w:rsidR="000943E4">
        <w:instrText xml:space="preserve"> REF _Ref440279062 \r \h  \* MERGEFORMAT </w:instrText>
      </w:r>
      <w:r w:rsidR="000943E4">
        <w:fldChar w:fldCharType="separate"/>
      </w:r>
      <w:r w:rsidR="00CF7FAD" w:rsidRPr="00AB2CB8">
        <w:rPr>
          <w:sz w:val="24"/>
          <w:szCs w:val="24"/>
        </w:rPr>
        <w:t>б)</w:t>
      </w:r>
      <w:r w:rsidR="000943E4">
        <w:fldChar w:fldCharType="end"/>
      </w:r>
      <w:r w:rsidR="00FA5339" w:rsidRPr="00AB2CB8">
        <w:rPr>
          <w:sz w:val="24"/>
          <w:szCs w:val="24"/>
        </w:rPr>
        <w:t>,</w:t>
      </w:r>
      <w:r w:rsidR="007638F4" w:rsidRPr="00AB2CB8">
        <w:rPr>
          <w:sz w:val="24"/>
          <w:szCs w:val="24"/>
        </w:rPr>
        <w:t xml:space="preserve"> </w:t>
      </w:r>
      <w:r w:rsidR="000943E4">
        <w:fldChar w:fldCharType="begin"/>
      </w:r>
      <w:r w:rsidR="000943E4">
        <w:instrText xml:space="preserve"> REF _Ref440552284 \r \h  \* MERGEFORMAT </w:instrText>
      </w:r>
      <w:r w:rsidR="000943E4">
        <w:fldChar w:fldCharType="separate"/>
      </w:r>
      <w:r w:rsidR="00AB2CB8" w:rsidRPr="00AB2CB8">
        <w:rPr>
          <w:bCs w:val="0"/>
          <w:sz w:val="24"/>
          <w:szCs w:val="24"/>
        </w:rPr>
        <w:t>г)</w:t>
      </w:r>
      <w:r w:rsidR="000943E4">
        <w:fldChar w:fldCharType="end"/>
      </w:r>
      <w:r w:rsidR="00AB2CB8" w:rsidRPr="00AB2CB8">
        <w:rPr>
          <w:bCs w:val="0"/>
          <w:sz w:val="24"/>
          <w:szCs w:val="24"/>
        </w:rPr>
        <w:t xml:space="preserve">, </w:t>
      </w:r>
      <w:r w:rsidR="000943E4">
        <w:fldChar w:fldCharType="begin"/>
      </w:r>
      <w:r w:rsidR="000943E4">
        <w:instrText xml:space="preserve"> REF _Ref440372326 \r \h  \* MERGEFORMAT </w:instrText>
      </w:r>
      <w:r w:rsidR="000943E4">
        <w:fldChar w:fldCharType="separate"/>
      </w:r>
      <w:r w:rsidR="00CF7FAD" w:rsidRPr="00AB2CB8">
        <w:rPr>
          <w:sz w:val="24"/>
          <w:szCs w:val="24"/>
        </w:rPr>
        <w:t>е)</w:t>
      </w:r>
      <w:r w:rsidR="000943E4">
        <w:fldChar w:fldCharType="end"/>
      </w:r>
      <w:r w:rsidR="007638F4" w:rsidRPr="00AB2CB8">
        <w:rPr>
          <w:sz w:val="24"/>
          <w:szCs w:val="24"/>
        </w:rPr>
        <w:t>,</w:t>
      </w:r>
      <w:r w:rsidR="00FA5339" w:rsidRPr="00AB2CB8">
        <w:rPr>
          <w:sz w:val="24"/>
          <w:szCs w:val="24"/>
        </w:rPr>
        <w:t xml:space="preserve"> </w:t>
      </w:r>
      <w:r w:rsidR="000943E4">
        <w:fldChar w:fldCharType="begin"/>
      </w:r>
      <w:r w:rsidR="000943E4">
        <w:instrText xml:space="preserve"> REF _Ref440371812 \r \h  \* MERGEFORMAT </w:instrText>
      </w:r>
      <w:r w:rsidR="000943E4">
        <w:fldChar w:fldCharType="separate"/>
      </w:r>
      <w:r w:rsidR="00CF7FAD" w:rsidRPr="00AB2CB8">
        <w:rPr>
          <w:sz w:val="24"/>
          <w:szCs w:val="24"/>
        </w:rPr>
        <w:t>н)</w:t>
      </w:r>
      <w:r w:rsidR="000943E4">
        <w:fldChar w:fldCharType="end"/>
      </w:r>
      <w:r w:rsidR="00FA5339" w:rsidRPr="00AB2CB8">
        <w:rPr>
          <w:sz w:val="24"/>
          <w:szCs w:val="24"/>
        </w:rPr>
        <w:t xml:space="preserve">, </w:t>
      </w:r>
      <w:r w:rsidR="000943E4">
        <w:fldChar w:fldCharType="begin"/>
      </w:r>
      <w:r w:rsidR="000943E4">
        <w:instrText xml:space="preserve"> REF _Ref440371822 \r \h  \* MERGEFORMAT </w:instrText>
      </w:r>
      <w:r w:rsidR="000943E4">
        <w:fldChar w:fldCharType="separate"/>
      </w:r>
      <w:r w:rsidR="00CF7FAD" w:rsidRPr="00AB2CB8">
        <w:rPr>
          <w:sz w:val="24"/>
          <w:szCs w:val="24"/>
        </w:rPr>
        <w:t>о)</w:t>
      </w:r>
      <w:r w:rsidR="000943E4">
        <w:fldChar w:fldCharType="end"/>
      </w:r>
      <w:r w:rsidR="00F463E8" w:rsidRPr="00AB2CB8">
        <w:rPr>
          <w:sz w:val="24"/>
          <w:szCs w:val="24"/>
        </w:rPr>
        <w:t xml:space="preserve"> п. </w:t>
      </w:r>
      <w:r w:rsidR="000943E4">
        <w:fldChar w:fldCharType="begin"/>
      </w:r>
      <w:r w:rsidR="000943E4">
        <w:instrText xml:space="preserve"> REF _Ref306005578 \r \h  \* MERGEFORMAT </w:instrText>
      </w:r>
      <w:r w:rsidR="000943E4">
        <w:fldChar w:fldCharType="separate"/>
      </w:r>
      <w:r w:rsidR="00CF7FAD" w:rsidRPr="00AB2CB8">
        <w:rPr>
          <w:sz w:val="24"/>
          <w:szCs w:val="24"/>
        </w:rPr>
        <w:t>3.3.8.3</w:t>
      </w:r>
      <w:r w:rsidR="000943E4">
        <w:fldChar w:fldCharType="end"/>
      </w:r>
      <w:r w:rsidR="00D90031" w:rsidRPr="00AB2CB8">
        <w:rPr>
          <w:bCs w:val="0"/>
          <w:sz w:val="24"/>
          <w:szCs w:val="24"/>
        </w:rPr>
        <w:t>)</w:t>
      </w:r>
      <w:r w:rsidRPr="00AB2CB8">
        <w:rPr>
          <w:bCs w:val="0"/>
          <w:sz w:val="24"/>
          <w:szCs w:val="24"/>
        </w:rPr>
        <w:t>;</w:t>
      </w:r>
    </w:p>
    <w:p w:rsidR="009948B4" w:rsidRPr="003E170D"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Соглашение о неустойке (</w:t>
      </w:r>
      <w:r w:rsidR="00A154B7">
        <w:rPr>
          <w:bCs w:val="0"/>
          <w:spacing w:val="-2"/>
          <w:sz w:val="24"/>
          <w:szCs w:val="24"/>
        </w:rPr>
        <w:t>под</w:t>
      </w:r>
      <w:r w:rsidR="00A154B7" w:rsidRPr="00E71A48">
        <w:rPr>
          <w:bCs w:val="0"/>
          <w:sz w:val="24"/>
          <w:szCs w:val="24"/>
        </w:rPr>
        <w:t>раздел</w:t>
      </w:r>
      <w:r w:rsidRPr="003E170D">
        <w:rPr>
          <w:bCs w:val="0"/>
          <w:sz w:val="24"/>
          <w:szCs w:val="24"/>
        </w:rPr>
        <w:t xml:space="preserve"> </w:t>
      </w:r>
      <w:r w:rsidR="00051152">
        <w:rPr>
          <w:bCs w:val="0"/>
          <w:sz w:val="24"/>
          <w:szCs w:val="24"/>
        </w:rPr>
        <w:fldChar w:fldCharType="begin"/>
      </w:r>
      <w:r w:rsidR="00A154B7">
        <w:rPr>
          <w:bCs w:val="0"/>
          <w:sz w:val="24"/>
          <w:szCs w:val="24"/>
        </w:rPr>
        <w:instrText xml:space="preserve"> REF _Ref440274944 \r \h </w:instrText>
      </w:r>
      <w:r w:rsidR="00051152">
        <w:rPr>
          <w:bCs w:val="0"/>
          <w:sz w:val="24"/>
          <w:szCs w:val="24"/>
        </w:rPr>
      </w:r>
      <w:r w:rsidR="00051152">
        <w:rPr>
          <w:bCs w:val="0"/>
          <w:sz w:val="24"/>
          <w:szCs w:val="24"/>
        </w:rPr>
        <w:fldChar w:fldCharType="separate"/>
      </w:r>
      <w:r w:rsidR="00CF7FAD">
        <w:rPr>
          <w:bCs w:val="0"/>
          <w:sz w:val="24"/>
          <w:szCs w:val="24"/>
        </w:rPr>
        <w:t>5.14</w:t>
      </w:r>
      <w:r w:rsidR="00051152">
        <w:rPr>
          <w:bCs w:val="0"/>
          <w:sz w:val="24"/>
          <w:szCs w:val="24"/>
        </w:rPr>
        <w:fldChar w:fldCharType="end"/>
      </w:r>
      <w:r w:rsidRPr="003E170D">
        <w:rPr>
          <w:bCs w:val="0"/>
          <w:sz w:val="24"/>
          <w:szCs w:val="24"/>
        </w:rPr>
        <w:t>)</w:t>
      </w:r>
      <w:r w:rsidR="00B71B9D">
        <w:rPr>
          <w:bCs w:val="0"/>
          <w:sz w:val="24"/>
          <w:szCs w:val="24"/>
        </w:rPr>
        <w:t>;</w:t>
      </w:r>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плана распределения объемов </w:t>
      </w:r>
      <w:r w:rsidR="0046282D">
        <w:rPr>
          <w:bCs w:val="0"/>
          <w:sz w:val="24"/>
          <w:szCs w:val="24"/>
        </w:rPr>
        <w:t>выполнения работ</w:t>
      </w:r>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051152">
        <w:rPr>
          <w:bCs w:val="0"/>
          <w:sz w:val="24"/>
          <w:szCs w:val="24"/>
        </w:rPr>
        <w:fldChar w:fldCharType="begin"/>
      </w:r>
      <w:r>
        <w:rPr>
          <w:bCs w:val="0"/>
          <w:sz w:val="24"/>
          <w:szCs w:val="24"/>
        </w:rPr>
        <w:instrText xml:space="preserve"> REF _Ref440272510 \r \h </w:instrText>
      </w:r>
      <w:r w:rsidR="00051152">
        <w:rPr>
          <w:bCs w:val="0"/>
          <w:sz w:val="24"/>
          <w:szCs w:val="24"/>
        </w:rPr>
      </w:r>
      <w:r w:rsidR="00051152">
        <w:rPr>
          <w:bCs w:val="0"/>
          <w:sz w:val="24"/>
          <w:szCs w:val="24"/>
        </w:rPr>
        <w:fldChar w:fldCharType="separate"/>
      </w:r>
      <w:r w:rsidR="00CF7FAD">
        <w:rPr>
          <w:bCs w:val="0"/>
          <w:sz w:val="24"/>
          <w:szCs w:val="24"/>
        </w:rPr>
        <w:t>5.16</w:t>
      </w:r>
      <w:r w:rsidR="00051152">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0943E4">
        <w:fldChar w:fldCharType="begin"/>
      </w:r>
      <w:r w:rsidR="000943E4">
        <w:instrText xml:space="preserve"> REF _Ref440274659 \r \h  \* MERGEFORMAT </w:instrText>
      </w:r>
      <w:r w:rsidR="000943E4">
        <w:fldChar w:fldCharType="separate"/>
      </w:r>
      <w:r w:rsidR="00CF7FAD" w:rsidRPr="00CF7FAD">
        <w:rPr>
          <w:bCs w:val="0"/>
          <w:sz w:val="24"/>
          <w:szCs w:val="24"/>
        </w:rPr>
        <w:t>5.11</w:t>
      </w:r>
      <w:r w:rsidR="000943E4">
        <w:fldChar w:fldCharType="end"/>
      </w:r>
      <w:r w:rsidRPr="00D52133">
        <w:rPr>
          <w:bCs w:val="0"/>
          <w:sz w:val="24"/>
          <w:szCs w:val="24"/>
        </w:rPr>
        <w:t xml:space="preserve">, </w:t>
      </w:r>
      <w:r w:rsidR="000943E4">
        <w:fldChar w:fldCharType="begin"/>
      </w:r>
      <w:r w:rsidR="000943E4">
        <w:instrText xml:space="preserve"> REF _Ref440274733 \r \h  \* MERGEFORMAT </w:instrText>
      </w:r>
      <w:r w:rsidR="000943E4">
        <w:fldChar w:fldCharType="separate"/>
      </w:r>
      <w:r w:rsidR="00CF7FAD" w:rsidRPr="00CF7FAD">
        <w:rPr>
          <w:bCs w:val="0"/>
          <w:sz w:val="24"/>
          <w:szCs w:val="24"/>
        </w:rPr>
        <w:t>5.12</w:t>
      </w:r>
      <w:r w:rsidR="000943E4">
        <w:fldChar w:fldCharType="end"/>
      </w:r>
      <w:r w:rsidRPr="00D52133">
        <w:rPr>
          <w:bCs w:val="0"/>
          <w:sz w:val="24"/>
          <w:szCs w:val="24"/>
        </w:rPr>
        <w:t xml:space="preserve">, </w:t>
      </w:r>
      <w:r w:rsidR="000943E4">
        <w:fldChar w:fldCharType="begin"/>
      </w:r>
      <w:r w:rsidR="000943E4">
        <w:instrText xml:space="preserve"> REF _Ref440274744 \r \h  \* MERGEFORMAT </w:instrText>
      </w:r>
      <w:r w:rsidR="000943E4">
        <w:fldChar w:fldCharType="separate"/>
      </w:r>
      <w:r w:rsidR="00CF7FAD" w:rsidRPr="00CF7FAD">
        <w:rPr>
          <w:bCs w:val="0"/>
          <w:sz w:val="24"/>
          <w:szCs w:val="24"/>
        </w:rPr>
        <w:t>5.13</w:t>
      </w:r>
      <w:r w:rsidR="000943E4">
        <w:fldChar w:fldCharType="end"/>
      </w:r>
      <w:r w:rsidRPr="00D52133">
        <w:rPr>
          <w:bCs w:val="0"/>
          <w:sz w:val="24"/>
          <w:szCs w:val="24"/>
        </w:rPr>
        <w:t xml:space="preserve">, </w:t>
      </w:r>
      <w:r w:rsidR="000943E4">
        <w:fldChar w:fldCharType="begin"/>
      </w:r>
      <w:r w:rsidR="000943E4">
        <w:instrText xml:space="preserve"> REF _Ref440274756 \r \h  \* MERGEFORMAT </w:instrText>
      </w:r>
      <w:r w:rsidR="000943E4">
        <w:fldChar w:fldCharType="separate"/>
      </w:r>
      <w:r w:rsidR="00CF7FAD" w:rsidRPr="00CF7FAD">
        <w:rPr>
          <w:bCs w:val="0"/>
          <w:sz w:val="24"/>
          <w:szCs w:val="24"/>
        </w:rPr>
        <w:t>5.15</w:t>
      </w:r>
      <w:r w:rsidR="000943E4">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051152">
        <w:rPr>
          <w:bCs w:val="0"/>
          <w:sz w:val="24"/>
          <w:szCs w:val="24"/>
        </w:rPr>
        <w:fldChar w:fldCharType="begin"/>
      </w:r>
      <w:r>
        <w:rPr>
          <w:bCs w:val="0"/>
          <w:sz w:val="24"/>
          <w:szCs w:val="24"/>
        </w:rPr>
        <w:instrText xml:space="preserve"> REF _Ref306005578 \r \h </w:instrText>
      </w:r>
      <w:r w:rsidR="00051152">
        <w:rPr>
          <w:bCs w:val="0"/>
          <w:sz w:val="24"/>
          <w:szCs w:val="24"/>
        </w:rPr>
      </w:r>
      <w:r w:rsidR="00051152">
        <w:rPr>
          <w:bCs w:val="0"/>
          <w:sz w:val="24"/>
          <w:szCs w:val="24"/>
        </w:rPr>
        <w:fldChar w:fldCharType="separate"/>
      </w:r>
      <w:r w:rsidR="00CF7FAD">
        <w:rPr>
          <w:bCs w:val="0"/>
          <w:sz w:val="24"/>
          <w:szCs w:val="24"/>
        </w:rPr>
        <w:t>3.3.8.3</w:t>
      </w:r>
      <w:r w:rsidR="00051152">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r w:rsidR="0039141F" w:rsidRPr="0039141F">
        <w:rPr>
          <w:bCs w:val="0"/>
          <w:sz w:val="24"/>
          <w:szCs w:val="24"/>
        </w:rPr>
        <w:t xml:space="preserve">плана распределения объемов </w:t>
      </w:r>
      <w:r w:rsidR="007F76D6">
        <w:rPr>
          <w:bCs w:val="0"/>
          <w:sz w:val="24"/>
          <w:szCs w:val="24"/>
        </w:rPr>
        <w:t>выполнения работ</w:t>
      </w:r>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051152">
        <w:rPr>
          <w:bCs w:val="0"/>
          <w:sz w:val="24"/>
          <w:szCs w:val="24"/>
        </w:rPr>
        <w:fldChar w:fldCharType="begin"/>
      </w:r>
      <w:r w:rsidR="00D50E8D">
        <w:rPr>
          <w:bCs w:val="0"/>
          <w:sz w:val="24"/>
          <w:szCs w:val="24"/>
        </w:rPr>
        <w:instrText xml:space="preserve"> REF _Ref440376401 \r \h </w:instrText>
      </w:r>
      <w:r w:rsidR="00051152">
        <w:rPr>
          <w:bCs w:val="0"/>
          <w:sz w:val="24"/>
          <w:szCs w:val="24"/>
        </w:rPr>
      </w:r>
      <w:r w:rsidR="00051152">
        <w:rPr>
          <w:bCs w:val="0"/>
          <w:sz w:val="24"/>
          <w:szCs w:val="24"/>
        </w:rPr>
        <w:fldChar w:fldCharType="separate"/>
      </w:r>
      <w:r w:rsidR="00CF7FAD">
        <w:rPr>
          <w:bCs w:val="0"/>
          <w:sz w:val="24"/>
          <w:szCs w:val="24"/>
        </w:rPr>
        <w:t>5.17</w:t>
      </w:r>
      <w:r w:rsidR="00051152">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lastRenderedPageBreak/>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0943E4">
        <w:fldChar w:fldCharType="begin"/>
      </w:r>
      <w:r w:rsidR="000943E4">
        <w:instrText xml:space="preserve"> REF _Ref440274659 \r \h  \* MERGEFORMAT </w:instrText>
      </w:r>
      <w:r w:rsidR="000943E4">
        <w:fldChar w:fldCharType="separate"/>
      </w:r>
      <w:r w:rsidR="00CF7FAD" w:rsidRPr="00CF7FAD">
        <w:rPr>
          <w:bCs w:val="0"/>
          <w:sz w:val="24"/>
          <w:szCs w:val="24"/>
        </w:rPr>
        <w:t>5.11</w:t>
      </w:r>
      <w:r w:rsidR="000943E4">
        <w:fldChar w:fldCharType="end"/>
      </w:r>
      <w:r w:rsidRPr="00D52133">
        <w:rPr>
          <w:bCs w:val="0"/>
          <w:sz w:val="24"/>
          <w:szCs w:val="24"/>
        </w:rPr>
        <w:t xml:space="preserve">, </w:t>
      </w:r>
      <w:r w:rsidR="000943E4">
        <w:fldChar w:fldCharType="begin"/>
      </w:r>
      <w:r w:rsidR="000943E4">
        <w:instrText xml:space="preserve"> REF _Ref440274733 \r \h  \* MERGEFORMAT </w:instrText>
      </w:r>
      <w:r w:rsidR="000943E4">
        <w:fldChar w:fldCharType="separate"/>
      </w:r>
      <w:r w:rsidR="00CF7FAD" w:rsidRPr="00CF7FAD">
        <w:rPr>
          <w:bCs w:val="0"/>
          <w:sz w:val="24"/>
          <w:szCs w:val="24"/>
        </w:rPr>
        <w:t>5.12</w:t>
      </w:r>
      <w:r w:rsidR="000943E4">
        <w:fldChar w:fldCharType="end"/>
      </w:r>
      <w:r w:rsidRPr="00D52133">
        <w:rPr>
          <w:bCs w:val="0"/>
          <w:sz w:val="24"/>
          <w:szCs w:val="24"/>
        </w:rPr>
        <w:t xml:space="preserve">, </w:t>
      </w:r>
      <w:r w:rsidR="000943E4">
        <w:fldChar w:fldCharType="begin"/>
      </w:r>
      <w:r w:rsidR="000943E4">
        <w:instrText xml:space="preserve"> REF _Ref440274744 \r \h  \* MERGEFORMAT </w:instrText>
      </w:r>
      <w:r w:rsidR="000943E4">
        <w:fldChar w:fldCharType="separate"/>
      </w:r>
      <w:r w:rsidR="00CF7FAD" w:rsidRPr="00CF7FAD">
        <w:rPr>
          <w:bCs w:val="0"/>
          <w:sz w:val="24"/>
          <w:szCs w:val="24"/>
        </w:rPr>
        <w:t>5.13</w:t>
      </w:r>
      <w:r w:rsidR="000943E4">
        <w:fldChar w:fldCharType="end"/>
      </w:r>
      <w:r w:rsidRPr="00D52133">
        <w:rPr>
          <w:bCs w:val="0"/>
          <w:sz w:val="24"/>
          <w:szCs w:val="24"/>
        </w:rPr>
        <w:t xml:space="preserve">, </w:t>
      </w:r>
      <w:r w:rsidR="000943E4">
        <w:fldChar w:fldCharType="begin"/>
      </w:r>
      <w:r w:rsidR="000943E4">
        <w:instrText xml:space="preserve"> REF _Ref440274756 \r \h  \* MERGEFORMAT </w:instrText>
      </w:r>
      <w:r w:rsidR="000943E4">
        <w:fldChar w:fldCharType="separate"/>
      </w:r>
      <w:r w:rsidR="00CF7FAD" w:rsidRPr="00CF7FAD">
        <w:rPr>
          <w:bCs w:val="0"/>
          <w:sz w:val="24"/>
          <w:szCs w:val="24"/>
        </w:rPr>
        <w:t>5.15</w:t>
      </w:r>
      <w:r w:rsidR="000943E4">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sidR="00E963D9">
        <w:rPr>
          <w:bCs w:val="0"/>
          <w:sz w:val="24"/>
          <w:szCs w:val="24"/>
        </w:rPr>
        <w:t xml:space="preserve"> (подраздел </w:t>
      </w:r>
      <w:r w:rsidR="00051152">
        <w:rPr>
          <w:bCs w:val="0"/>
          <w:sz w:val="24"/>
          <w:szCs w:val="24"/>
        </w:rPr>
        <w:fldChar w:fldCharType="begin"/>
      </w:r>
      <w:r w:rsidR="00E963D9">
        <w:rPr>
          <w:bCs w:val="0"/>
          <w:sz w:val="24"/>
          <w:szCs w:val="24"/>
        </w:rPr>
        <w:instrText xml:space="preserve"> REF _Ref306005578 \r \h </w:instrText>
      </w:r>
      <w:r w:rsidR="00051152">
        <w:rPr>
          <w:bCs w:val="0"/>
          <w:sz w:val="24"/>
          <w:szCs w:val="24"/>
        </w:rPr>
      </w:r>
      <w:r w:rsidR="00051152">
        <w:rPr>
          <w:bCs w:val="0"/>
          <w:sz w:val="24"/>
          <w:szCs w:val="24"/>
        </w:rPr>
        <w:fldChar w:fldCharType="separate"/>
      </w:r>
      <w:r w:rsidR="00CF7FAD">
        <w:rPr>
          <w:bCs w:val="0"/>
          <w:sz w:val="24"/>
          <w:szCs w:val="24"/>
        </w:rPr>
        <w:t>3.3.8.3</w:t>
      </w:r>
      <w:r w:rsidR="00051152">
        <w:rPr>
          <w:bCs w:val="0"/>
          <w:sz w:val="24"/>
          <w:szCs w:val="24"/>
        </w:rPr>
        <w:fldChar w:fldCharType="end"/>
      </w:r>
      <w:r w:rsidR="00E963D9">
        <w:rPr>
          <w:bCs w:val="0"/>
          <w:sz w:val="24"/>
          <w:szCs w:val="24"/>
        </w:rPr>
        <w:t>)</w:t>
      </w:r>
      <w:r w:rsidRPr="003E170D">
        <w:rPr>
          <w:bCs w:val="0"/>
          <w:sz w:val="24"/>
          <w:szCs w:val="24"/>
        </w:rPr>
        <w:t>;</w:t>
      </w:r>
    </w:p>
    <w:p w:rsidR="00717F60" w:rsidRPr="003E170D"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3E170D">
        <w:rPr>
          <w:bCs w:val="0"/>
          <w:sz w:val="24"/>
          <w:szCs w:val="24"/>
        </w:rPr>
        <w:t xml:space="preserve">Техническое предложение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51152">
        <w:rPr>
          <w:bCs w:val="0"/>
          <w:sz w:val="24"/>
          <w:szCs w:val="24"/>
        </w:rPr>
        <w:fldChar w:fldCharType="begin"/>
      </w:r>
      <w:r w:rsidR="007502E0">
        <w:rPr>
          <w:bCs w:val="0"/>
          <w:sz w:val="24"/>
          <w:szCs w:val="24"/>
        </w:rPr>
        <w:instrText xml:space="preserve"> REF _Ref440537086 \r \h </w:instrText>
      </w:r>
      <w:r w:rsidR="00051152">
        <w:rPr>
          <w:bCs w:val="0"/>
          <w:sz w:val="24"/>
          <w:szCs w:val="24"/>
        </w:rPr>
      </w:r>
      <w:r w:rsidR="00051152">
        <w:rPr>
          <w:bCs w:val="0"/>
          <w:sz w:val="24"/>
          <w:szCs w:val="24"/>
        </w:rPr>
        <w:fldChar w:fldCharType="separate"/>
      </w:r>
      <w:r w:rsidR="00CF7FAD">
        <w:rPr>
          <w:bCs w:val="0"/>
          <w:sz w:val="24"/>
          <w:szCs w:val="24"/>
        </w:rPr>
        <w:t>5.3</w:t>
      </w:r>
      <w:r w:rsidR="00051152">
        <w:rPr>
          <w:bCs w:val="0"/>
          <w:sz w:val="24"/>
          <w:szCs w:val="24"/>
        </w:rPr>
        <w:fldChar w:fldCharType="end"/>
      </w:r>
      <w:r w:rsidR="007502E0" w:rsidRPr="00E71A48">
        <w:rPr>
          <w:bCs w:val="0"/>
          <w:spacing w:val="-1"/>
          <w:sz w:val="24"/>
          <w:szCs w:val="24"/>
        </w:rPr>
        <w:t>)</w:t>
      </w:r>
      <w:r w:rsidR="0046282D">
        <w:rPr>
          <w:bCs w:val="0"/>
          <w:spacing w:val="-1"/>
          <w:sz w:val="24"/>
          <w:szCs w:val="24"/>
        </w:rPr>
        <w:t xml:space="preserve">, </w:t>
      </w:r>
      <w:r w:rsidRPr="003E170D">
        <w:rPr>
          <w:bCs w:val="0"/>
          <w:sz w:val="24"/>
          <w:szCs w:val="24"/>
        </w:rPr>
        <w:t>оформля</w:t>
      </w:r>
      <w:r w:rsidR="0079270A">
        <w:rPr>
          <w:bCs w:val="0"/>
          <w:sz w:val="24"/>
          <w:szCs w:val="24"/>
        </w:rPr>
        <w:t>е</w:t>
      </w:r>
      <w:r w:rsidRPr="003E170D">
        <w:rPr>
          <w:bCs w:val="0"/>
          <w:sz w:val="24"/>
          <w:szCs w:val="24"/>
        </w:rPr>
        <w:t xml:space="preserve">тся отдельным </w:t>
      </w:r>
      <w:r w:rsidR="003E170D">
        <w:rPr>
          <w:bCs w:val="0"/>
          <w:sz w:val="24"/>
          <w:szCs w:val="24"/>
        </w:rPr>
        <w:t>архивом</w:t>
      </w:r>
      <w:r w:rsidRPr="003E170D">
        <w:rPr>
          <w:bCs w:val="0"/>
          <w:sz w:val="24"/>
          <w:szCs w:val="24"/>
        </w:rPr>
        <w:t xml:space="preserve"> «Техническое предложение </w:t>
      </w:r>
      <w:r w:rsidR="009C744E" w:rsidRPr="003E170D">
        <w:rPr>
          <w:bCs w:val="0"/>
          <w:sz w:val="24"/>
          <w:szCs w:val="24"/>
        </w:rPr>
        <w:t>Участник</w:t>
      </w:r>
      <w:r w:rsidRPr="003E170D">
        <w:rPr>
          <w:bCs w:val="0"/>
          <w:sz w:val="24"/>
          <w:szCs w:val="24"/>
        </w:rPr>
        <w:t>а __________».</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051152">
        <w:rPr>
          <w:bCs w:val="0"/>
          <w:sz w:val="24"/>
          <w:szCs w:val="24"/>
        </w:rPr>
        <w:fldChar w:fldCharType="begin"/>
      </w:r>
      <w:r w:rsidR="00D24034">
        <w:rPr>
          <w:bCs w:val="0"/>
          <w:sz w:val="24"/>
          <w:szCs w:val="24"/>
        </w:rPr>
        <w:instrText xml:space="preserve"> REF _Ref440270602 \r \h </w:instrText>
      </w:r>
      <w:r w:rsidR="00051152">
        <w:rPr>
          <w:bCs w:val="0"/>
          <w:sz w:val="24"/>
          <w:szCs w:val="24"/>
        </w:rPr>
      </w:r>
      <w:r w:rsidR="00051152">
        <w:rPr>
          <w:bCs w:val="0"/>
          <w:sz w:val="24"/>
          <w:szCs w:val="24"/>
        </w:rPr>
        <w:fldChar w:fldCharType="separate"/>
      </w:r>
      <w:r w:rsidR="00D24034">
        <w:rPr>
          <w:bCs w:val="0"/>
          <w:sz w:val="24"/>
          <w:szCs w:val="24"/>
        </w:rPr>
        <w:t>5</w:t>
      </w:r>
      <w:r w:rsidR="00051152">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0943E4">
        <w:fldChar w:fldCharType="begin"/>
      </w:r>
      <w:r w:rsidR="000943E4">
        <w:instrText xml:space="preserve"> REF _Ref191386419 \n \h  \* MERGEFORMAT </w:instrText>
      </w:r>
      <w:r w:rsidR="000943E4">
        <w:fldChar w:fldCharType="separate"/>
      </w:r>
      <w:r w:rsidR="00CF7FAD" w:rsidRPr="00CF7FAD">
        <w:rPr>
          <w:bCs w:val="0"/>
          <w:sz w:val="24"/>
          <w:szCs w:val="24"/>
        </w:rPr>
        <w:t>3.3.2</w:t>
      </w:r>
      <w:r w:rsidR="000943E4">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5" w:name="_Ref55279015"/>
      <w:bookmarkStart w:id="236"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F056E4">
        <w:rPr>
          <w:bCs w:val="0"/>
          <w:sz w:val="24"/>
          <w:szCs w:val="24"/>
        </w:rPr>
        <w:t>Заявке</w:t>
      </w:r>
      <w:r w:rsidRPr="000E5AC7">
        <w:rPr>
          <w:bCs w:val="0"/>
          <w:sz w:val="24"/>
          <w:szCs w:val="24"/>
        </w:rPr>
        <w:t>.</w:t>
      </w:r>
      <w:bookmarkEnd w:id="235"/>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7"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36"/>
      <w:bookmarkEnd w:id="237"/>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0943E4">
        <w:fldChar w:fldCharType="begin"/>
      </w:r>
      <w:r w:rsidR="000943E4">
        <w:instrText xml:space="preserve"> REF _Ref440361959 \r \h  \* MERGEFORMAT </w:instrText>
      </w:r>
      <w:r w:rsidR="000943E4">
        <w:fldChar w:fldCharType="separate"/>
      </w:r>
      <w:r w:rsidR="00CF7FAD" w:rsidRPr="00CF7FAD">
        <w:rPr>
          <w:bCs w:val="0"/>
          <w:sz w:val="24"/>
          <w:szCs w:val="24"/>
        </w:rPr>
        <w:t>5.5</w:t>
      </w:r>
      <w:r w:rsidR="000943E4">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0943E4">
        <w:fldChar w:fldCharType="begin"/>
      </w:r>
      <w:r w:rsidR="000943E4">
        <w:instrText xml:space="preserve"> REF _Ref440271036 \r \h  \* MERGEFORMAT </w:instrText>
      </w:r>
      <w:r w:rsidR="000943E4">
        <w:fldChar w:fldCharType="separate"/>
      </w:r>
      <w:r w:rsidR="00CF7FAD" w:rsidRPr="00CF7FAD">
        <w:rPr>
          <w:bCs w:val="0"/>
          <w:sz w:val="24"/>
          <w:szCs w:val="24"/>
        </w:rPr>
        <w:t>5.4</w:t>
      </w:r>
      <w:r w:rsidR="000943E4">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0943E4">
        <w:fldChar w:fldCharType="begin"/>
      </w:r>
      <w:r w:rsidR="000943E4">
        <w:instrText xml:space="preserve"> REF _Ref55336310 \r \h  \* MERGEFORMAT </w:instrText>
      </w:r>
      <w:r w:rsidR="000943E4">
        <w:fldChar w:fldCharType="separate"/>
      </w:r>
      <w:r w:rsidR="00CF7FAD" w:rsidRPr="00CF7FAD">
        <w:rPr>
          <w:bCs w:val="0"/>
          <w:sz w:val="24"/>
          <w:szCs w:val="24"/>
        </w:rPr>
        <w:t>5.1</w:t>
      </w:r>
      <w:r w:rsidR="000943E4">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0943E4">
        <w:fldChar w:fldCharType="begin"/>
      </w:r>
      <w:r w:rsidR="000943E4">
        <w:instrText xml:space="preserve"> REF _Ref55336310 \r \h  \* MERGEFORMAT </w:instrText>
      </w:r>
      <w:r w:rsidR="000943E4">
        <w:fldChar w:fldCharType="separate"/>
      </w:r>
      <w:r w:rsidR="00CF7FAD">
        <w:rPr>
          <w:bCs w:val="0"/>
          <w:sz w:val="24"/>
          <w:szCs w:val="24"/>
        </w:rPr>
        <w:t>5.1</w:t>
      </w:r>
      <w:r w:rsidR="000943E4">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238" w:name="_Ref115076752"/>
      <w:bookmarkStart w:id="239" w:name="_Ref191386109"/>
      <w:bookmarkStart w:id="240" w:name="_Ref191386419"/>
      <w:bookmarkStart w:id="241" w:name="_Toc440361327"/>
      <w:bookmarkStart w:id="242" w:name="_Toc440376082"/>
      <w:bookmarkStart w:id="243" w:name="_Toc440376209"/>
      <w:bookmarkStart w:id="244" w:name="_Toc440382474"/>
      <w:bookmarkStart w:id="245" w:name="_Toc440447144"/>
      <w:bookmarkStart w:id="246" w:name="_Toc440620824"/>
      <w:bookmarkStart w:id="247" w:name="_Toc440631459"/>
      <w:bookmarkStart w:id="248" w:name="_Toc440875699"/>
      <w:r w:rsidRPr="00E71A48">
        <w:rPr>
          <w:szCs w:val="24"/>
        </w:rPr>
        <w:t xml:space="preserve">Порядок подготовки </w:t>
      </w:r>
      <w:r w:rsidR="004B5EB3" w:rsidRPr="00E71A48">
        <w:rPr>
          <w:szCs w:val="24"/>
        </w:rPr>
        <w:t>Заявк</w:t>
      </w:r>
      <w:r w:rsidRPr="00E71A48">
        <w:rPr>
          <w:szCs w:val="24"/>
        </w:rPr>
        <w:t>и через </w:t>
      </w:r>
      <w:bookmarkEnd w:id="238"/>
      <w:bookmarkEnd w:id="239"/>
      <w:bookmarkEnd w:id="240"/>
      <w:r w:rsidRPr="00E71A48">
        <w:rPr>
          <w:szCs w:val="24"/>
        </w:rPr>
        <w:t>ЭТП</w:t>
      </w:r>
      <w:bookmarkEnd w:id="241"/>
      <w:bookmarkEnd w:id="242"/>
      <w:bookmarkEnd w:id="243"/>
      <w:bookmarkEnd w:id="244"/>
      <w:bookmarkEnd w:id="245"/>
      <w:bookmarkEnd w:id="246"/>
      <w:bookmarkEnd w:id="247"/>
      <w:bookmarkEnd w:id="24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9" w:name="_Ref115076807"/>
      <w:bookmarkStart w:id="250" w:name="_Toc440361328"/>
      <w:bookmarkStart w:id="251" w:name="_Toc440376083"/>
      <w:bookmarkStart w:id="252" w:name="_Toc440376210"/>
      <w:bookmarkStart w:id="253" w:name="_Toc440382475"/>
      <w:bookmarkStart w:id="254" w:name="_Toc440447145"/>
      <w:bookmarkStart w:id="255" w:name="_Toc440620825"/>
      <w:bookmarkStart w:id="256" w:name="_Toc440631460"/>
      <w:bookmarkStart w:id="257" w:name="_Toc440875700"/>
      <w:r w:rsidRPr="00E71A48">
        <w:rPr>
          <w:szCs w:val="24"/>
        </w:rPr>
        <w:lastRenderedPageBreak/>
        <w:t xml:space="preserve">Порядок подготовки </w:t>
      </w:r>
      <w:r w:rsidR="004B5EB3" w:rsidRPr="00E71A48">
        <w:rPr>
          <w:szCs w:val="24"/>
        </w:rPr>
        <w:t>Заявк</w:t>
      </w:r>
      <w:r w:rsidRPr="00E71A48">
        <w:rPr>
          <w:szCs w:val="24"/>
        </w:rPr>
        <w:t>и в письменной форме</w:t>
      </w:r>
      <w:bookmarkEnd w:id="249"/>
      <w:bookmarkEnd w:id="250"/>
      <w:bookmarkEnd w:id="251"/>
      <w:bookmarkEnd w:id="252"/>
      <w:bookmarkEnd w:id="253"/>
      <w:bookmarkEnd w:id="254"/>
      <w:bookmarkEnd w:id="255"/>
      <w:bookmarkEnd w:id="256"/>
      <w:bookmarkEnd w:id="25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58" w:name="_Ref191386548"/>
      <w:r>
        <w:rPr>
          <w:bCs w:val="0"/>
          <w:sz w:val="24"/>
          <w:szCs w:val="24"/>
        </w:rPr>
        <w:t>Предоставление Участником Заявки в письменной форме не предусмотрено.</w:t>
      </w:r>
      <w:bookmarkEnd w:id="258"/>
    </w:p>
    <w:p w:rsidR="00717F60" w:rsidRPr="00D71E6D" w:rsidRDefault="00717F60" w:rsidP="00E71A48">
      <w:pPr>
        <w:pStyle w:val="3"/>
        <w:spacing w:line="264" w:lineRule="auto"/>
        <w:rPr>
          <w:szCs w:val="24"/>
        </w:rPr>
      </w:pPr>
      <w:bookmarkStart w:id="259" w:name="_Ref306008743"/>
      <w:bookmarkStart w:id="260" w:name="_Toc440361329"/>
      <w:bookmarkStart w:id="261" w:name="_Toc440376084"/>
      <w:bookmarkStart w:id="262" w:name="_Toc440376211"/>
      <w:bookmarkStart w:id="263" w:name="_Toc440382476"/>
      <w:bookmarkStart w:id="264" w:name="_Toc440447146"/>
      <w:bookmarkStart w:id="265" w:name="_Toc440620826"/>
      <w:bookmarkStart w:id="266" w:name="_Toc440631461"/>
      <w:bookmarkStart w:id="267" w:name="_Toc440875701"/>
      <w:r w:rsidRPr="00D71E6D">
        <w:rPr>
          <w:szCs w:val="24"/>
        </w:rPr>
        <w:t xml:space="preserve">Требования к сроку действия </w:t>
      </w:r>
      <w:r w:rsidR="004B5EB3" w:rsidRPr="00D71E6D">
        <w:rPr>
          <w:szCs w:val="24"/>
        </w:rPr>
        <w:t>Заявк</w:t>
      </w:r>
      <w:r w:rsidRPr="00D71E6D">
        <w:rPr>
          <w:szCs w:val="24"/>
        </w:rPr>
        <w:t>и</w:t>
      </w:r>
      <w:bookmarkEnd w:id="259"/>
      <w:bookmarkEnd w:id="260"/>
      <w:bookmarkEnd w:id="261"/>
      <w:bookmarkEnd w:id="262"/>
      <w:bookmarkEnd w:id="263"/>
      <w:bookmarkEnd w:id="264"/>
      <w:bookmarkEnd w:id="265"/>
      <w:bookmarkEnd w:id="266"/>
      <w:bookmarkEnd w:id="267"/>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8"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любом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0943E4">
        <w:fldChar w:fldCharType="begin"/>
      </w:r>
      <w:r w:rsidR="000943E4">
        <w:instrText xml:space="preserve"> REF _Ref440289953 \r \h  \* MERGEFORMAT </w:instrText>
      </w:r>
      <w:r w:rsidR="000943E4">
        <w:fldChar w:fldCharType="separate"/>
      </w:r>
      <w:r w:rsidR="00CF7FAD" w:rsidRPr="00CF7FAD">
        <w:rPr>
          <w:bCs w:val="0"/>
          <w:sz w:val="24"/>
          <w:szCs w:val="24"/>
        </w:rPr>
        <w:t>3.4.1.3</w:t>
      </w:r>
      <w:r w:rsidR="000943E4">
        <w:fldChar w:fldCharType="end"/>
      </w:r>
      <w:r w:rsidR="00D71E6D" w:rsidRPr="00D71E6D">
        <w:rPr>
          <w:bCs w:val="0"/>
          <w:sz w:val="24"/>
          <w:szCs w:val="24"/>
        </w:rPr>
        <w:t>)</w:t>
      </w:r>
      <w:r w:rsidR="00717F60" w:rsidRPr="00D71E6D">
        <w:rPr>
          <w:bCs w:val="0"/>
          <w:sz w:val="24"/>
          <w:szCs w:val="24"/>
        </w:rPr>
        <w:t>.</w:t>
      </w:r>
      <w:bookmarkEnd w:id="268"/>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9" w:name="_Toc440361330"/>
      <w:bookmarkStart w:id="270" w:name="_Toc440376085"/>
      <w:bookmarkStart w:id="271" w:name="_Toc440376212"/>
      <w:bookmarkStart w:id="272" w:name="_Toc440382477"/>
      <w:bookmarkStart w:id="273" w:name="_Toc440447147"/>
      <w:bookmarkStart w:id="274" w:name="_Toc440620827"/>
      <w:bookmarkStart w:id="275" w:name="_Toc440631462"/>
      <w:bookmarkStart w:id="276" w:name="_Toc440875702"/>
      <w:r w:rsidRPr="00E71A48">
        <w:rPr>
          <w:szCs w:val="24"/>
        </w:rPr>
        <w:t xml:space="preserve">Требования к языку </w:t>
      </w:r>
      <w:r w:rsidR="004B5EB3" w:rsidRPr="00E71A48">
        <w:rPr>
          <w:szCs w:val="24"/>
        </w:rPr>
        <w:t>Заявк</w:t>
      </w:r>
      <w:r w:rsidRPr="00E71A48">
        <w:rPr>
          <w:szCs w:val="24"/>
        </w:rPr>
        <w:t>и</w:t>
      </w:r>
      <w:bookmarkEnd w:id="269"/>
      <w:bookmarkEnd w:id="270"/>
      <w:bookmarkEnd w:id="271"/>
      <w:bookmarkEnd w:id="272"/>
      <w:bookmarkEnd w:id="273"/>
      <w:bookmarkEnd w:id="274"/>
      <w:bookmarkEnd w:id="275"/>
      <w:bookmarkEnd w:id="27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7" w:name="_Toc440361331"/>
      <w:bookmarkStart w:id="278" w:name="_Toc440376086"/>
      <w:bookmarkStart w:id="279" w:name="_Toc440376213"/>
      <w:bookmarkStart w:id="280" w:name="_Toc440382478"/>
      <w:bookmarkStart w:id="281" w:name="_Toc440447148"/>
      <w:bookmarkStart w:id="282" w:name="_Toc440620828"/>
      <w:bookmarkStart w:id="283" w:name="_Toc440631463"/>
      <w:bookmarkStart w:id="284" w:name="_Toc440875703"/>
      <w:r w:rsidRPr="00E71A48">
        <w:rPr>
          <w:szCs w:val="24"/>
        </w:rPr>
        <w:t xml:space="preserve">Требования к валюте </w:t>
      </w:r>
      <w:r w:rsidR="004B5EB3" w:rsidRPr="00E71A48">
        <w:rPr>
          <w:szCs w:val="24"/>
        </w:rPr>
        <w:t>Заявк</w:t>
      </w:r>
      <w:r w:rsidRPr="00E71A48">
        <w:rPr>
          <w:szCs w:val="24"/>
        </w:rPr>
        <w:t>и</w:t>
      </w:r>
      <w:bookmarkEnd w:id="277"/>
      <w:bookmarkEnd w:id="278"/>
      <w:bookmarkEnd w:id="279"/>
      <w:bookmarkEnd w:id="280"/>
      <w:bookmarkEnd w:id="281"/>
      <w:bookmarkEnd w:id="282"/>
      <w:bookmarkEnd w:id="283"/>
      <w:bookmarkEnd w:id="284"/>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85" w:name="_Toc440361332"/>
      <w:bookmarkStart w:id="286" w:name="_Toc440376087"/>
      <w:bookmarkStart w:id="287" w:name="_Toc440376214"/>
      <w:bookmarkStart w:id="288" w:name="_Toc440382479"/>
      <w:bookmarkStart w:id="289" w:name="_Toc440447149"/>
      <w:bookmarkStart w:id="290" w:name="_Toc440620829"/>
      <w:bookmarkStart w:id="291" w:name="_Toc440631464"/>
      <w:bookmarkStart w:id="292" w:name="_Toc440875704"/>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85"/>
      <w:bookmarkEnd w:id="286"/>
      <w:bookmarkEnd w:id="287"/>
      <w:bookmarkEnd w:id="288"/>
      <w:bookmarkEnd w:id="289"/>
      <w:bookmarkEnd w:id="290"/>
      <w:bookmarkEnd w:id="291"/>
      <w:bookmarkEnd w:id="292"/>
    </w:p>
    <w:p w:rsidR="00717F60" w:rsidRPr="00C57795" w:rsidRDefault="00717F60" w:rsidP="00C57795">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93" w:name="_Ref440549152"/>
      <w:r w:rsidRPr="00C57795">
        <w:rPr>
          <w:bCs w:val="0"/>
          <w:sz w:val="24"/>
          <w:szCs w:val="24"/>
        </w:rPr>
        <w:t xml:space="preserve">Начальная (максимальная) цена </w:t>
      </w:r>
      <w:r w:rsidR="00123C70" w:rsidRPr="00C57795">
        <w:rPr>
          <w:bCs w:val="0"/>
          <w:sz w:val="24"/>
          <w:szCs w:val="24"/>
        </w:rPr>
        <w:t>Договор</w:t>
      </w:r>
      <w:r w:rsidRPr="00C57795">
        <w:rPr>
          <w:bCs w:val="0"/>
          <w:sz w:val="24"/>
          <w:szCs w:val="24"/>
        </w:rPr>
        <w:t>а</w:t>
      </w:r>
      <w:r w:rsidR="00216641" w:rsidRPr="00C57795">
        <w:rPr>
          <w:bCs w:val="0"/>
          <w:sz w:val="24"/>
          <w:szCs w:val="24"/>
        </w:rPr>
        <w:t>:</w:t>
      </w:r>
      <w:bookmarkEnd w:id="293"/>
      <w:r w:rsidR="00C57795">
        <w:rPr>
          <w:bCs w:val="0"/>
          <w:sz w:val="24"/>
          <w:szCs w:val="24"/>
        </w:rPr>
        <w:t xml:space="preserve"> </w:t>
      </w:r>
      <w:r w:rsidR="003469AC" w:rsidRPr="00C57795">
        <w:rPr>
          <w:b/>
          <w:bCs w:val="0"/>
          <w:sz w:val="24"/>
          <w:szCs w:val="24"/>
        </w:rPr>
        <w:t>1 800 000,00</w:t>
      </w:r>
      <w:r w:rsidR="003469AC" w:rsidRPr="00C57795">
        <w:rPr>
          <w:bCs w:val="0"/>
          <w:sz w:val="24"/>
          <w:szCs w:val="24"/>
        </w:rPr>
        <w:t xml:space="preserve"> (один миллион восемьсот  тысяч) рублей 00 копеек РФ, без учета НДС; НДС составляет </w:t>
      </w:r>
      <w:r w:rsidR="003469AC" w:rsidRPr="00C57795">
        <w:rPr>
          <w:b/>
          <w:bCs w:val="0"/>
          <w:sz w:val="24"/>
          <w:szCs w:val="24"/>
        </w:rPr>
        <w:t>324 000,00</w:t>
      </w:r>
      <w:r w:rsidR="003469AC" w:rsidRPr="00C57795">
        <w:rPr>
          <w:bCs w:val="0"/>
          <w:sz w:val="24"/>
          <w:szCs w:val="24"/>
        </w:rPr>
        <w:t xml:space="preserve"> (триста двадцать четыре тысячи) рублей 00 копеек РФ; </w:t>
      </w:r>
      <w:r w:rsidR="003469AC" w:rsidRPr="00C57795">
        <w:rPr>
          <w:b/>
          <w:bCs w:val="0"/>
          <w:sz w:val="24"/>
          <w:szCs w:val="24"/>
        </w:rPr>
        <w:t>2 124 000,00</w:t>
      </w:r>
      <w:r w:rsidR="003469AC" w:rsidRPr="00C57795">
        <w:rPr>
          <w:bCs w:val="0"/>
          <w:sz w:val="24"/>
          <w:szCs w:val="24"/>
        </w:rPr>
        <w:t xml:space="preserve"> (два миллиона сто двадцать четыре тысячи) рублей 00 копеек РФ, с учетом НДС.</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46282D" w:rsidRDefault="00546518"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6282D">
        <w:rPr>
          <w:sz w:val="24"/>
          <w:szCs w:val="24"/>
        </w:rPr>
        <w:t xml:space="preserve">Предельная стоимость закупки по каждому из филиалов не может быть превышена, в противном случае предложение </w:t>
      </w:r>
      <w:r w:rsidR="00DC6125" w:rsidRPr="0046282D">
        <w:rPr>
          <w:sz w:val="24"/>
          <w:szCs w:val="24"/>
        </w:rPr>
        <w:t>Участника</w:t>
      </w:r>
      <w:r w:rsidRPr="0046282D">
        <w:rPr>
          <w:sz w:val="24"/>
          <w:szCs w:val="24"/>
        </w:rPr>
        <w:t xml:space="preserve"> будет отклонено.</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lastRenderedPageBreak/>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051152">
        <w:rPr>
          <w:bCs w:val="0"/>
          <w:sz w:val="24"/>
          <w:szCs w:val="24"/>
        </w:rPr>
        <w:fldChar w:fldCharType="begin"/>
      </w:r>
      <w:r w:rsidR="003F3A69">
        <w:rPr>
          <w:bCs w:val="0"/>
          <w:sz w:val="24"/>
          <w:szCs w:val="24"/>
        </w:rPr>
        <w:instrText xml:space="preserve"> REF _Ref55336310 \r \h </w:instrText>
      </w:r>
      <w:r w:rsidR="00051152">
        <w:rPr>
          <w:bCs w:val="0"/>
          <w:sz w:val="24"/>
          <w:szCs w:val="24"/>
        </w:rPr>
      </w:r>
      <w:r w:rsidR="00051152">
        <w:rPr>
          <w:bCs w:val="0"/>
          <w:sz w:val="24"/>
          <w:szCs w:val="24"/>
        </w:rPr>
        <w:fldChar w:fldCharType="separate"/>
      </w:r>
      <w:r w:rsidR="00CF7FAD">
        <w:rPr>
          <w:bCs w:val="0"/>
          <w:sz w:val="24"/>
          <w:szCs w:val="24"/>
        </w:rPr>
        <w:t>5.1</w:t>
      </w:r>
      <w:r w:rsidR="00051152">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00ED00D5">
        <w:rPr>
          <w:bCs w:val="0"/>
          <w:sz w:val="24"/>
          <w:szCs w:val="24"/>
        </w:rPr>
        <w:t xml:space="preserve"> работ</w:t>
      </w:r>
      <w:r w:rsidRPr="00546518">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051152">
        <w:rPr>
          <w:bCs w:val="0"/>
          <w:sz w:val="24"/>
          <w:szCs w:val="24"/>
        </w:rPr>
        <w:fldChar w:fldCharType="begin"/>
      </w:r>
      <w:r w:rsidR="003F3A69">
        <w:rPr>
          <w:bCs w:val="0"/>
          <w:sz w:val="24"/>
          <w:szCs w:val="24"/>
        </w:rPr>
        <w:instrText xml:space="preserve"> REF _Ref440271072 \r \h </w:instrText>
      </w:r>
      <w:r w:rsidR="00051152">
        <w:rPr>
          <w:bCs w:val="0"/>
          <w:sz w:val="24"/>
          <w:szCs w:val="24"/>
        </w:rPr>
      </w:r>
      <w:r w:rsidR="00051152">
        <w:rPr>
          <w:bCs w:val="0"/>
          <w:sz w:val="24"/>
          <w:szCs w:val="24"/>
        </w:rPr>
        <w:fldChar w:fldCharType="separate"/>
      </w:r>
      <w:r w:rsidR="00CF7FAD">
        <w:rPr>
          <w:bCs w:val="0"/>
          <w:sz w:val="24"/>
          <w:szCs w:val="24"/>
        </w:rPr>
        <w:t>5.2</w:t>
      </w:r>
      <w:r w:rsidR="00051152">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051152">
        <w:rPr>
          <w:sz w:val="24"/>
          <w:szCs w:val="24"/>
        </w:rPr>
        <w:fldChar w:fldCharType="begin"/>
      </w:r>
      <w:r w:rsidR="00EA1723">
        <w:rPr>
          <w:sz w:val="24"/>
          <w:szCs w:val="24"/>
        </w:rPr>
        <w:instrText xml:space="preserve"> REF _Ref440361439 \r \h </w:instrText>
      </w:r>
      <w:r w:rsidR="00051152">
        <w:rPr>
          <w:sz w:val="24"/>
          <w:szCs w:val="24"/>
        </w:rPr>
      </w:r>
      <w:r w:rsidR="00051152">
        <w:rPr>
          <w:sz w:val="24"/>
          <w:szCs w:val="24"/>
        </w:rPr>
        <w:fldChar w:fldCharType="separate"/>
      </w:r>
      <w:r w:rsidR="00CF7FAD">
        <w:rPr>
          <w:sz w:val="24"/>
          <w:szCs w:val="24"/>
        </w:rPr>
        <w:t>5.5</w:t>
      </w:r>
      <w:r w:rsidR="00051152">
        <w:rPr>
          <w:sz w:val="24"/>
          <w:szCs w:val="24"/>
        </w:rPr>
        <w:fldChar w:fldCharType="end"/>
      </w:r>
      <w:r w:rsidR="00EA1723">
        <w:rPr>
          <w:sz w:val="24"/>
          <w:szCs w:val="24"/>
        </w:rPr>
        <w:t>)</w:t>
      </w:r>
      <w:r w:rsidRPr="00546518">
        <w:rPr>
          <w:bCs w:val="0"/>
          <w:sz w:val="24"/>
          <w:szCs w:val="24"/>
        </w:rPr>
        <w:t>. В противном случае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3469AC"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 </w:t>
      </w:r>
      <w:r w:rsidR="004F657D" w:rsidRPr="00546518">
        <w:rPr>
          <w:bCs w:val="0"/>
          <w:sz w:val="24"/>
          <w:szCs w:val="24"/>
        </w:rPr>
        <w:t xml:space="preserve">В рамках оценочной стадии, предусмотренной  пунктом </w:t>
      </w:r>
      <w:r w:rsidR="00051152">
        <w:rPr>
          <w:bCs w:val="0"/>
          <w:sz w:val="24"/>
          <w:szCs w:val="24"/>
        </w:rPr>
        <w:fldChar w:fldCharType="begin"/>
      </w:r>
      <w:r w:rsidR="003F3A69">
        <w:rPr>
          <w:bCs w:val="0"/>
          <w:sz w:val="24"/>
          <w:szCs w:val="24"/>
        </w:rPr>
        <w:instrText xml:space="preserve"> REF _Ref306138385 \r \h </w:instrText>
      </w:r>
      <w:r w:rsidR="00051152">
        <w:rPr>
          <w:bCs w:val="0"/>
          <w:sz w:val="24"/>
          <w:szCs w:val="24"/>
        </w:rPr>
      </w:r>
      <w:r w:rsidR="00051152">
        <w:rPr>
          <w:bCs w:val="0"/>
          <w:sz w:val="24"/>
          <w:szCs w:val="24"/>
        </w:rPr>
        <w:fldChar w:fldCharType="separate"/>
      </w:r>
      <w:r w:rsidR="00CF7FAD">
        <w:rPr>
          <w:bCs w:val="0"/>
          <w:sz w:val="24"/>
          <w:szCs w:val="24"/>
        </w:rPr>
        <w:t>3.6.4</w:t>
      </w:r>
      <w:r w:rsidR="00051152">
        <w:rPr>
          <w:bCs w:val="0"/>
          <w:sz w:val="24"/>
          <w:szCs w:val="24"/>
        </w:rPr>
        <w:fldChar w:fldCharType="end"/>
      </w:r>
      <w:r w:rsidR="004F657D"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20830"/>
      <w:bookmarkStart w:id="302" w:name="_Toc440631465"/>
      <w:bookmarkStart w:id="303" w:name="_Toc440875705"/>
      <w:bookmarkStart w:id="30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05"/>
      <w:r w:rsidRPr="00E71A48">
        <w:rPr>
          <w:bCs w:val="0"/>
          <w:sz w:val="24"/>
          <w:szCs w:val="24"/>
        </w:rPr>
        <w:t>:</w:t>
      </w:r>
      <w:bookmarkStart w:id="308" w:name="_Ref306004833"/>
      <w:bookmarkEnd w:id="30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C57795">
        <w:rPr>
          <w:bCs w:val="0"/>
          <w:sz w:val="24"/>
          <w:szCs w:val="24"/>
        </w:rPr>
        <w:t xml:space="preserve">может любое юридическое, </w:t>
      </w:r>
      <w:r w:rsidRPr="00C57795">
        <w:rPr>
          <w:bCs w:val="0"/>
          <w:color w:val="000000"/>
          <w:sz w:val="24"/>
          <w:szCs w:val="24"/>
        </w:rPr>
        <w:t>физическое</w:t>
      </w:r>
      <w:r w:rsidRPr="00C57795">
        <w:rPr>
          <w:bCs w:val="0"/>
          <w:sz w:val="24"/>
          <w:szCs w:val="24"/>
        </w:rPr>
        <w:t xml:space="preserve"> лицо </w:t>
      </w:r>
      <w:r w:rsidR="00E71628" w:rsidRPr="00C57795">
        <w:rPr>
          <w:bCs w:val="0"/>
          <w:sz w:val="24"/>
          <w:szCs w:val="24"/>
        </w:rPr>
        <w:t>(в т.</w:t>
      </w:r>
      <w:r w:rsidR="003129D4" w:rsidRPr="00C57795">
        <w:rPr>
          <w:bCs w:val="0"/>
          <w:sz w:val="24"/>
          <w:szCs w:val="24"/>
        </w:rPr>
        <w:t xml:space="preserve"> </w:t>
      </w:r>
      <w:r w:rsidR="00E71628" w:rsidRPr="00C57795">
        <w:rPr>
          <w:bCs w:val="0"/>
          <w:sz w:val="24"/>
          <w:szCs w:val="24"/>
        </w:rPr>
        <w:t xml:space="preserve">ч. </w:t>
      </w:r>
      <w:r w:rsidRPr="00C57795">
        <w:rPr>
          <w:bCs w:val="0"/>
          <w:sz w:val="24"/>
          <w:szCs w:val="24"/>
        </w:rPr>
        <w:t>индивидуальный предприниматель</w:t>
      </w:r>
      <w:r w:rsidR="00E71628" w:rsidRPr="00C57795">
        <w:rPr>
          <w:bCs w:val="0"/>
          <w:sz w:val="24"/>
          <w:szCs w:val="24"/>
        </w:rPr>
        <w:t>)</w:t>
      </w:r>
      <w:r w:rsidR="00C57795" w:rsidRPr="00C57795">
        <w:rPr>
          <w:bCs w:val="0"/>
          <w:sz w:val="24"/>
          <w:szCs w:val="24"/>
        </w:rPr>
        <w:t xml:space="preserve">, </w:t>
      </w:r>
      <w:r w:rsidR="00C57795" w:rsidRPr="00C57795">
        <w:rPr>
          <w:sz w:val="24"/>
          <w:szCs w:val="24"/>
        </w:rPr>
        <w:t>являющееся субъектом малого и среднего предпринимательства</w:t>
      </w:r>
      <w:r w:rsidRPr="00C57795">
        <w:rPr>
          <w:bCs w:val="0"/>
          <w:sz w:val="24"/>
          <w:szCs w:val="24"/>
        </w:rPr>
        <w:t xml:space="preserve">. </w:t>
      </w:r>
      <w:r w:rsidR="00362EA4" w:rsidRPr="00C57795">
        <w:rPr>
          <w:bCs w:val="0"/>
          <w:sz w:val="24"/>
          <w:szCs w:val="24"/>
        </w:rPr>
        <w:t xml:space="preserve">Дополнительные требования к </w:t>
      </w:r>
      <w:r w:rsidR="000E5003" w:rsidRPr="00C57795">
        <w:rPr>
          <w:bCs w:val="0"/>
          <w:sz w:val="24"/>
          <w:szCs w:val="24"/>
        </w:rPr>
        <w:t>субподрядчикам</w:t>
      </w:r>
      <w:r w:rsidR="00362EA4" w:rsidRPr="00C57795">
        <w:rPr>
          <w:bCs w:val="0"/>
          <w:sz w:val="24"/>
          <w:szCs w:val="24"/>
        </w:rPr>
        <w:t xml:space="preserve"> и порядку подтверждения их соответствия установленным</w:t>
      </w:r>
      <w:r w:rsidR="00362EA4" w:rsidRPr="00362EA4">
        <w:rPr>
          <w:bCs w:val="0"/>
          <w:sz w:val="24"/>
          <w:szCs w:val="24"/>
        </w:rPr>
        <w:t xml:space="preserve"> требованиям приведены в пункте </w:t>
      </w:r>
      <w:r w:rsidR="000943E4">
        <w:fldChar w:fldCharType="begin"/>
      </w:r>
      <w:r w:rsidR="000943E4">
        <w:instrText xml:space="preserve"> REF _Ref191386451 \n \h  \* MERGEFORMAT </w:instrText>
      </w:r>
      <w:r w:rsidR="000943E4">
        <w:fldChar w:fldCharType="separate"/>
      </w:r>
      <w:r w:rsidR="00CF7FAD" w:rsidRPr="00CF7FAD">
        <w:rPr>
          <w:bCs w:val="0"/>
          <w:sz w:val="24"/>
          <w:szCs w:val="24"/>
        </w:rPr>
        <w:t>3.3.9</w:t>
      </w:r>
      <w:r w:rsidR="000943E4">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051152">
        <w:fldChar w:fldCharType="begin"/>
      </w:r>
      <w:r w:rsidR="001E2AA2">
        <w:rPr>
          <w:bCs w:val="0"/>
          <w:sz w:val="24"/>
          <w:szCs w:val="24"/>
        </w:rPr>
        <w:instrText xml:space="preserve"> REF _Ref440876618 \r \h </w:instrText>
      </w:r>
      <w:r w:rsidR="00051152">
        <w:fldChar w:fldCharType="separate"/>
      </w:r>
      <w:r w:rsidR="00CF7FAD">
        <w:rPr>
          <w:bCs w:val="0"/>
          <w:sz w:val="24"/>
          <w:szCs w:val="24"/>
        </w:rPr>
        <w:t>3.3.10</w:t>
      </w:r>
      <w:r w:rsidR="00051152">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07"/>
      <w:bookmarkEnd w:id="308"/>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0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E71A48">
        <w:rPr>
          <w:bCs w:val="0"/>
          <w:color w:val="000000"/>
          <w:sz w:val="24"/>
          <w:szCs w:val="24"/>
        </w:rPr>
        <w:t xml:space="preserve">должен </w:t>
      </w:r>
      <w:bookmarkStart w:id="31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10"/>
      <w:bookmarkEnd w:id="31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12"/>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0943E4">
        <w:fldChar w:fldCharType="begin"/>
      </w:r>
      <w:r w:rsidR="000943E4">
        <w:instrText xml:space="preserve"> REF _Ref440275279 \r \h  \* MERGEFORMAT </w:instrText>
      </w:r>
      <w:r w:rsidR="000943E4">
        <w:fldChar w:fldCharType="separate"/>
      </w:r>
      <w:r w:rsidR="00CF7FAD" w:rsidRPr="00CF7FAD">
        <w:rPr>
          <w:sz w:val="24"/>
          <w:szCs w:val="24"/>
        </w:rPr>
        <w:t>1.1.4</w:t>
      </w:r>
      <w:r w:rsidR="000943E4">
        <w:fldChar w:fldCharType="end"/>
      </w:r>
      <w:r w:rsidRPr="009F2BF9">
        <w:rPr>
          <w:sz w:val="24"/>
          <w:szCs w:val="24"/>
        </w:rPr>
        <w:t xml:space="preserve"> и разделе </w:t>
      </w:r>
      <w:r w:rsidR="000943E4">
        <w:fldChar w:fldCharType="begin"/>
      </w:r>
      <w:r w:rsidR="000943E4">
        <w:instrText xml:space="preserve"> REF _Ref440270568 \r \h  \* MERGEFORMAT </w:instrText>
      </w:r>
      <w:r w:rsidR="000943E4">
        <w:fldChar w:fldCharType="separate"/>
      </w:r>
      <w:r w:rsidR="00CF7FAD">
        <w:t>4</w:t>
      </w:r>
      <w:r w:rsidR="000943E4">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680B7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lastRenderedPageBreak/>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т.ч.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C57795" w:rsidRPr="00C57795" w:rsidRDefault="00C57795" w:rsidP="00C57795">
      <w:pPr>
        <w:numPr>
          <w:ilvl w:val="0"/>
          <w:numId w:val="21"/>
        </w:numPr>
        <w:suppressAutoHyphens w:val="0"/>
        <w:spacing w:line="264" w:lineRule="auto"/>
        <w:rPr>
          <w:sz w:val="24"/>
          <w:szCs w:val="24"/>
          <w:lang w:eastAsia="ru-RU"/>
        </w:rPr>
      </w:pPr>
      <w:r w:rsidRPr="00C57795">
        <w:rPr>
          <w:sz w:val="24"/>
          <w:szCs w:val="24"/>
          <w:lang w:eastAsia="ru-RU"/>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1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DA1BA0" w:rsidP="00557C01">
      <w:pPr>
        <w:widowControl w:val="0"/>
        <w:numPr>
          <w:ilvl w:val="0"/>
          <w:numId w:val="48"/>
        </w:numPr>
        <w:tabs>
          <w:tab w:val="left" w:pos="1260"/>
        </w:tabs>
        <w:autoSpaceDE w:val="0"/>
        <w:spacing w:line="264" w:lineRule="auto"/>
        <w:ind w:left="1276"/>
        <w:rPr>
          <w:sz w:val="24"/>
          <w:szCs w:val="24"/>
        </w:rPr>
      </w:pPr>
      <w:bookmarkStart w:id="315" w:name="_Ref440279062"/>
      <w:r>
        <w:rPr>
          <w:sz w:val="24"/>
          <w:szCs w:val="24"/>
        </w:rPr>
        <w:t>Нотариально</w:t>
      </w:r>
      <w:r w:rsidR="00EA2DBD">
        <w:rPr>
          <w:sz w:val="24"/>
          <w:szCs w:val="24"/>
        </w:rPr>
        <w:t xml:space="preserve"> </w:t>
      </w:r>
      <w:r w:rsidR="00553A57" w:rsidRPr="00E02350">
        <w:rPr>
          <w:sz w:val="24"/>
          <w:szCs w:val="24"/>
        </w:rPr>
        <w:t xml:space="preserve">заверенную </w:t>
      </w:r>
      <w:r w:rsidR="00553A57" w:rsidRPr="00B20653">
        <w:rPr>
          <w:sz w:val="24"/>
          <w:szCs w:val="24"/>
        </w:rPr>
        <w:t xml:space="preserve">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w:t>
      </w:r>
      <w:r w:rsidR="00553A57" w:rsidRPr="00B20653">
        <w:rPr>
          <w:sz w:val="24"/>
          <w:szCs w:val="24"/>
        </w:rPr>
        <w:lastRenderedPageBreak/>
        <w:t xml:space="preserve">(обязательное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15"/>
    </w:p>
    <w:p w:rsidR="00F82225" w:rsidRPr="00F8222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F82225" w:rsidRPr="00F82225">
        <w:rPr>
          <w:sz w:val="24"/>
          <w:szCs w:val="24"/>
        </w:rPr>
        <w:t xml:space="preserve"> о наличии  конфликта интересов и/или связей, носящих характер аффилированности с работниками Заказчика/Организатора закупки ПАО «Россети» и/или ДЗО ПАО «Россети»</w:t>
      </w:r>
      <w:r w:rsidR="00A600E3">
        <w:rPr>
          <w:sz w:val="24"/>
          <w:szCs w:val="24"/>
        </w:rPr>
        <w:t xml:space="preserve"> (</w:t>
      </w:r>
      <w:r w:rsidR="003F3A69">
        <w:rPr>
          <w:sz w:val="24"/>
          <w:szCs w:val="24"/>
        </w:rPr>
        <w:t>подраздел</w:t>
      </w:r>
      <w:r w:rsidR="00A600E3">
        <w:rPr>
          <w:sz w:val="24"/>
          <w:szCs w:val="24"/>
        </w:rPr>
        <w:t xml:space="preserve"> </w:t>
      </w:r>
      <w:r w:rsidR="00051152">
        <w:rPr>
          <w:sz w:val="24"/>
          <w:szCs w:val="24"/>
        </w:rPr>
        <w:fldChar w:fldCharType="begin"/>
      </w:r>
      <w:r w:rsidR="003F3A69">
        <w:rPr>
          <w:sz w:val="24"/>
          <w:szCs w:val="24"/>
        </w:rPr>
        <w:instrText xml:space="preserve"> REF _Ref440271993 \r \h </w:instrText>
      </w:r>
      <w:r w:rsidR="00051152">
        <w:rPr>
          <w:sz w:val="24"/>
          <w:szCs w:val="24"/>
        </w:rPr>
      </w:r>
      <w:r w:rsidR="00051152">
        <w:rPr>
          <w:sz w:val="24"/>
          <w:szCs w:val="24"/>
        </w:rPr>
        <w:fldChar w:fldCharType="separate"/>
      </w:r>
      <w:r w:rsidR="00CF7FAD">
        <w:rPr>
          <w:sz w:val="24"/>
          <w:szCs w:val="24"/>
        </w:rPr>
        <w:t>5.11</w:t>
      </w:r>
      <w:r w:rsidR="00051152">
        <w:rPr>
          <w:sz w:val="24"/>
          <w:szCs w:val="24"/>
        </w:rPr>
        <w:fldChar w:fldCharType="end"/>
      </w:r>
      <w:r w:rsidR="00A600E3">
        <w:rPr>
          <w:sz w:val="24"/>
          <w:szCs w:val="24"/>
        </w:rPr>
        <w:t>)</w:t>
      </w:r>
      <w:r w:rsidR="00F82225" w:rsidRPr="00F82225">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051152">
        <w:rPr>
          <w:sz w:val="24"/>
          <w:szCs w:val="24"/>
        </w:rPr>
        <w:fldChar w:fldCharType="begin"/>
      </w:r>
      <w:r w:rsidR="003F3A69">
        <w:rPr>
          <w:sz w:val="24"/>
          <w:szCs w:val="24"/>
        </w:rPr>
        <w:instrText xml:space="preserve"> REF _Ref440271964 \r \h </w:instrText>
      </w:r>
      <w:r w:rsidR="00051152">
        <w:rPr>
          <w:sz w:val="24"/>
          <w:szCs w:val="24"/>
        </w:rPr>
      </w:r>
      <w:r w:rsidR="00051152">
        <w:rPr>
          <w:sz w:val="24"/>
          <w:szCs w:val="24"/>
        </w:rPr>
        <w:fldChar w:fldCharType="separate"/>
      </w:r>
      <w:r w:rsidR="00CF7FAD">
        <w:rPr>
          <w:sz w:val="24"/>
          <w:szCs w:val="24"/>
        </w:rPr>
        <w:t>5.1.3</w:t>
      </w:r>
      <w:r w:rsidR="00051152">
        <w:rPr>
          <w:sz w:val="24"/>
          <w:szCs w:val="24"/>
        </w:rPr>
        <w:fldChar w:fldCharType="end"/>
      </w:r>
      <w:r w:rsidR="00A600E3">
        <w:rPr>
          <w:sz w:val="24"/>
          <w:szCs w:val="24"/>
        </w:rPr>
        <w:t>)</w:t>
      </w:r>
      <w:r w:rsidRPr="00F82225">
        <w:rPr>
          <w:sz w:val="24"/>
          <w:szCs w:val="24"/>
        </w:rPr>
        <w:t>;</w:t>
      </w:r>
      <w:bookmarkEnd w:id="316"/>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051152">
        <w:rPr>
          <w:sz w:val="24"/>
          <w:szCs w:val="24"/>
        </w:rPr>
        <w:fldChar w:fldCharType="begin"/>
      </w:r>
      <w:r w:rsidR="003F3A69">
        <w:rPr>
          <w:sz w:val="24"/>
          <w:szCs w:val="24"/>
        </w:rPr>
        <w:instrText xml:space="preserve"> REF _Ref440272035 \r \h </w:instrText>
      </w:r>
      <w:r w:rsidR="00051152">
        <w:rPr>
          <w:sz w:val="24"/>
          <w:szCs w:val="24"/>
        </w:rPr>
      </w:r>
      <w:r w:rsidR="00051152">
        <w:rPr>
          <w:sz w:val="24"/>
          <w:szCs w:val="24"/>
        </w:rPr>
        <w:fldChar w:fldCharType="separate"/>
      </w:r>
      <w:r w:rsidR="00CF7FAD">
        <w:rPr>
          <w:sz w:val="24"/>
          <w:szCs w:val="24"/>
        </w:rPr>
        <w:t>5.12</w:t>
      </w:r>
      <w:r w:rsidR="00051152">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051152">
        <w:rPr>
          <w:sz w:val="24"/>
          <w:szCs w:val="24"/>
        </w:rPr>
        <w:fldChar w:fldCharType="begin"/>
      </w:r>
      <w:r w:rsidR="003F3A69">
        <w:rPr>
          <w:sz w:val="24"/>
          <w:szCs w:val="24"/>
        </w:rPr>
        <w:instrText xml:space="preserve"> REF _Ref440272051 \r \h </w:instrText>
      </w:r>
      <w:r w:rsidR="00051152">
        <w:rPr>
          <w:sz w:val="24"/>
          <w:szCs w:val="24"/>
        </w:rPr>
      </w:r>
      <w:r w:rsidR="00051152">
        <w:rPr>
          <w:sz w:val="24"/>
          <w:szCs w:val="24"/>
        </w:rPr>
        <w:fldChar w:fldCharType="separate"/>
      </w:r>
      <w:r w:rsidR="00CF7FAD">
        <w:rPr>
          <w:sz w:val="24"/>
          <w:szCs w:val="24"/>
        </w:rPr>
        <w:t>5.13</w:t>
      </w:r>
      <w:r w:rsidR="00051152">
        <w:rPr>
          <w:sz w:val="24"/>
          <w:szCs w:val="24"/>
        </w:rPr>
        <w:fldChar w:fldCharType="end"/>
      </w:r>
      <w:r w:rsidR="00A600E3" w:rsidRPr="00A92723">
        <w:rPr>
          <w:sz w:val="24"/>
          <w:szCs w:val="24"/>
        </w:rPr>
        <w:t>)</w:t>
      </w:r>
      <w:r w:rsidRPr="00A92723">
        <w:rPr>
          <w:sz w:val="24"/>
          <w:szCs w:val="24"/>
        </w:rPr>
        <w:t>;</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копию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
    <w:p w:rsidR="00F82225" w:rsidRPr="00F82225"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 xml:space="preserve">Нотариально </w:t>
      </w:r>
      <w:r w:rsidRPr="00E02350">
        <w:rPr>
          <w:sz w:val="24"/>
          <w:szCs w:val="24"/>
        </w:rPr>
        <w:t xml:space="preserve">заверенную </w:t>
      </w:r>
      <w:r w:rsidRPr="00B20653">
        <w:rPr>
          <w:sz w:val="24"/>
          <w:szCs w:val="24"/>
        </w:rPr>
        <w:t xml:space="preserve">копию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2225">
        <w:rPr>
          <w:sz w:val="24"/>
          <w:szCs w:val="24"/>
        </w:rPr>
        <w:t xml:space="preserve">форма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w:t>
      </w:r>
      <w:r w:rsidRPr="00F82225">
        <w:rPr>
          <w:sz w:val="24"/>
          <w:szCs w:val="24"/>
        </w:rPr>
        <w:lastRenderedPageBreak/>
        <w:t>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ED00D5"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ED00D5">
        <w:rPr>
          <w:sz w:val="24"/>
          <w:szCs w:val="24"/>
        </w:rPr>
        <w:t>Российской Федерации обязательно, а также в случае наличия заключения аудиторской проверки при проведении добровольного аудита</w:t>
      </w:r>
      <w:r w:rsidR="00ED00D5" w:rsidRPr="00ED00D5">
        <w:rPr>
          <w:sz w:val="24"/>
          <w:szCs w:val="24"/>
        </w:rPr>
        <w:t xml:space="preserve"> </w:t>
      </w:r>
      <w:r w:rsidR="00ED00D5" w:rsidRPr="00ED00D5">
        <w:rPr>
          <w:sz w:val="24"/>
          <w:szCs w:val="24"/>
        </w:rPr>
        <w:t>(желательное требование)</w:t>
      </w:r>
      <w:r w:rsidRPr="00ED00D5">
        <w:rPr>
          <w:sz w:val="24"/>
          <w:szCs w:val="24"/>
        </w:rPr>
        <w:t>;</w:t>
      </w:r>
    </w:p>
    <w:p w:rsidR="00F82225" w:rsidRPr="00920CB0"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ED00D5">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051152">
        <w:rPr>
          <w:sz w:val="24"/>
          <w:szCs w:val="24"/>
        </w:rPr>
        <w:fldChar w:fldCharType="begin"/>
      </w:r>
      <w:r w:rsidR="003F3A69">
        <w:rPr>
          <w:sz w:val="24"/>
          <w:szCs w:val="24"/>
        </w:rPr>
        <w:instrText xml:space="preserve"> REF _Ref440272119 \r \h </w:instrText>
      </w:r>
      <w:r w:rsidR="00051152">
        <w:rPr>
          <w:sz w:val="24"/>
          <w:szCs w:val="24"/>
        </w:rPr>
      </w:r>
      <w:r w:rsidR="00051152">
        <w:rPr>
          <w:sz w:val="24"/>
          <w:szCs w:val="24"/>
        </w:rPr>
        <w:fldChar w:fldCharType="separate"/>
      </w:r>
      <w:r w:rsidR="00CF7FAD">
        <w:rPr>
          <w:sz w:val="24"/>
          <w:szCs w:val="24"/>
        </w:rPr>
        <w:t>5.7.1</w:t>
      </w:r>
      <w:r w:rsidR="00051152">
        <w:rPr>
          <w:sz w:val="24"/>
          <w:szCs w:val="24"/>
        </w:rPr>
        <w:fldChar w:fldCharType="end"/>
      </w:r>
      <w:r w:rsidR="009948B4">
        <w:rPr>
          <w:sz w:val="24"/>
          <w:szCs w:val="24"/>
        </w:rPr>
        <w:t>)</w:t>
      </w:r>
      <w:r w:rsidR="00F82225" w:rsidRPr="00920CB0">
        <w:rPr>
          <w:sz w:val="24"/>
          <w:szCs w:val="24"/>
        </w:rPr>
        <w:t>;</w:t>
      </w:r>
      <w:bookmarkEnd w:id="317"/>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051152">
        <w:rPr>
          <w:sz w:val="24"/>
          <w:szCs w:val="24"/>
        </w:rPr>
        <w:fldChar w:fldCharType="begin"/>
      </w:r>
      <w:r w:rsidR="003F3A69">
        <w:rPr>
          <w:sz w:val="24"/>
          <w:szCs w:val="24"/>
        </w:rPr>
        <w:instrText xml:space="preserve"> REF _Ref440272147 \r \h </w:instrText>
      </w:r>
      <w:r w:rsidR="00051152">
        <w:rPr>
          <w:sz w:val="24"/>
          <w:szCs w:val="24"/>
        </w:rPr>
      </w:r>
      <w:r w:rsidR="00051152">
        <w:rPr>
          <w:sz w:val="24"/>
          <w:szCs w:val="24"/>
        </w:rPr>
        <w:fldChar w:fldCharType="separate"/>
      </w:r>
      <w:r w:rsidR="00CF7FAD">
        <w:rPr>
          <w:sz w:val="24"/>
          <w:szCs w:val="24"/>
        </w:rPr>
        <w:t>5.7.2</w:t>
      </w:r>
      <w:r w:rsidR="00051152">
        <w:rPr>
          <w:sz w:val="24"/>
          <w:szCs w:val="24"/>
        </w:rPr>
        <w:fldChar w:fldCharType="end"/>
      </w:r>
      <w:r w:rsidR="003F3A69">
        <w:rPr>
          <w:sz w:val="24"/>
          <w:szCs w:val="24"/>
        </w:rPr>
        <w:t>)</w:t>
      </w:r>
      <w:r w:rsidRPr="007D7C50">
        <w:rPr>
          <w:sz w:val="24"/>
          <w:szCs w:val="24"/>
        </w:rPr>
        <w:t>;</w:t>
      </w:r>
      <w:bookmarkEnd w:id="318"/>
    </w:p>
    <w:p w:rsidR="00F82225" w:rsidRPr="00920CB0" w:rsidRDefault="009F2BF9" w:rsidP="00557C01">
      <w:pPr>
        <w:widowControl w:val="0"/>
        <w:numPr>
          <w:ilvl w:val="0"/>
          <w:numId w:val="48"/>
        </w:numPr>
        <w:tabs>
          <w:tab w:val="left" w:pos="1260"/>
        </w:tabs>
        <w:autoSpaceDE w:val="0"/>
        <w:spacing w:line="264" w:lineRule="auto"/>
        <w:ind w:left="1276"/>
        <w:rPr>
          <w:sz w:val="24"/>
          <w:szCs w:val="24"/>
        </w:rPr>
      </w:pPr>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0943E4">
        <w:fldChar w:fldCharType="begin"/>
      </w:r>
      <w:r w:rsidR="000943E4">
        <w:instrText xml:space="preserve"> REF _Ref440275279 \r \h  \* MERGEFORMAT </w:instrText>
      </w:r>
      <w:r w:rsidR="000943E4">
        <w:fldChar w:fldCharType="separate"/>
      </w:r>
      <w:r w:rsidR="00CF7FAD" w:rsidRPr="00CF7FAD">
        <w:rPr>
          <w:sz w:val="24"/>
          <w:szCs w:val="24"/>
        </w:rPr>
        <w:t>1.1.4</w:t>
      </w:r>
      <w:r w:rsidR="000943E4">
        <w:fldChar w:fldCharType="end"/>
      </w:r>
      <w:r w:rsidRPr="009F2BF9">
        <w:rPr>
          <w:sz w:val="24"/>
          <w:szCs w:val="24"/>
        </w:rPr>
        <w:t xml:space="preserve"> и разделе </w:t>
      </w:r>
      <w:r w:rsidR="000943E4">
        <w:fldChar w:fldCharType="begin"/>
      </w:r>
      <w:r w:rsidR="000943E4">
        <w:instrText xml:space="preserve"> REF _Ref440270568 \r \h  \* MERGEFORMAT </w:instrText>
      </w:r>
      <w:r w:rsidR="000943E4">
        <w:fldChar w:fldCharType="separate"/>
      </w:r>
      <w:r w:rsidR="00CF7FAD">
        <w:t>4</w:t>
      </w:r>
      <w:r w:rsidR="000943E4">
        <w:fldChar w:fldCharType="end"/>
      </w:r>
      <w:r w:rsidRPr="009F2BF9">
        <w:rPr>
          <w:sz w:val="24"/>
          <w:szCs w:val="24"/>
        </w:rPr>
        <w:t>, в соответствии с требованиями законодательства Российской Федерации)</w:t>
      </w:r>
      <w:r w:rsidR="00A316B7" w:rsidRPr="00155666">
        <w:rPr>
          <w:sz w:val="24"/>
          <w:szCs w:val="24"/>
        </w:rPr>
        <w:t>;</w:t>
      </w:r>
    </w:p>
    <w:p w:rsidR="00920CB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920CB0" w:rsidRPr="00920CB0">
        <w:rPr>
          <w:sz w:val="24"/>
          <w:szCs w:val="24"/>
        </w:rPr>
        <w:t xml:space="preserve"> 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051152">
        <w:rPr>
          <w:sz w:val="24"/>
          <w:szCs w:val="24"/>
        </w:rPr>
        <w:fldChar w:fldCharType="begin"/>
      </w:r>
      <w:r w:rsidR="003C2207">
        <w:rPr>
          <w:sz w:val="24"/>
          <w:szCs w:val="24"/>
        </w:rPr>
        <w:instrText xml:space="preserve"> REF _Ref55336378 \r \h </w:instrText>
      </w:r>
      <w:r w:rsidR="00051152">
        <w:rPr>
          <w:sz w:val="24"/>
          <w:szCs w:val="24"/>
        </w:rPr>
      </w:r>
      <w:r w:rsidR="00051152">
        <w:rPr>
          <w:sz w:val="24"/>
          <w:szCs w:val="24"/>
        </w:rPr>
        <w:fldChar w:fldCharType="separate"/>
      </w:r>
      <w:r w:rsidR="00CF7FAD">
        <w:rPr>
          <w:sz w:val="24"/>
          <w:szCs w:val="24"/>
        </w:rPr>
        <w:t>5.8</w:t>
      </w:r>
      <w:r w:rsidR="00051152">
        <w:rPr>
          <w:sz w:val="24"/>
          <w:szCs w:val="24"/>
        </w:rPr>
        <w:fldChar w:fldCharType="end"/>
      </w:r>
      <w:r w:rsidR="009948B4">
        <w:rPr>
          <w:sz w:val="24"/>
          <w:szCs w:val="24"/>
        </w:rPr>
        <w:t>)</w:t>
      </w:r>
      <w:r w:rsidR="00920CB0" w:rsidRPr="00920CB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051152">
        <w:rPr>
          <w:sz w:val="24"/>
          <w:szCs w:val="24"/>
        </w:rPr>
        <w:fldChar w:fldCharType="begin"/>
      </w:r>
      <w:r w:rsidR="00CF7FAD">
        <w:rPr>
          <w:sz w:val="24"/>
          <w:szCs w:val="24"/>
        </w:rPr>
        <w:instrText xml:space="preserve"> REF _Ref440881887 \r \h </w:instrText>
      </w:r>
      <w:r w:rsidR="00051152">
        <w:rPr>
          <w:sz w:val="24"/>
          <w:szCs w:val="24"/>
        </w:rPr>
      </w:r>
      <w:r w:rsidR="00051152">
        <w:rPr>
          <w:sz w:val="24"/>
          <w:szCs w:val="24"/>
        </w:rPr>
        <w:fldChar w:fldCharType="separate"/>
      </w:r>
      <w:r w:rsidR="00CF7FAD">
        <w:rPr>
          <w:sz w:val="24"/>
          <w:szCs w:val="24"/>
        </w:rPr>
        <w:t>5.9</w:t>
      </w:r>
      <w:r w:rsidR="00051152">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Справку</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051152">
        <w:rPr>
          <w:sz w:val="24"/>
          <w:szCs w:val="24"/>
        </w:rPr>
        <w:fldChar w:fldCharType="begin"/>
      </w:r>
      <w:r w:rsidR="00CF7FAD">
        <w:rPr>
          <w:sz w:val="24"/>
          <w:szCs w:val="24"/>
        </w:rPr>
        <w:instrText xml:space="preserve"> REF _Ref440881894 \r \h </w:instrText>
      </w:r>
      <w:r w:rsidR="00051152">
        <w:rPr>
          <w:sz w:val="24"/>
          <w:szCs w:val="24"/>
        </w:rPr>
      </w:r>
      <w:r w:rsidR="00051152">
        <w:rPr>
          <w:sz w:val="24"/>
          <w:szCs w:val="24"/>
        </w:rPr>
        <w:fldChar w:fldCharType="separate"/>
      </w:r>
      <w:r w:rsidR="00CF7FAD">
        <w:rPr>
          <w:sz w:val="24"/>
          <w:szCs w:val="24"/>
        </w:rPr>
        <w:t>5.10</w:t>
      </w:r>
      <w:r w:rsidR="00051152">
        <w:rPr>
          <w:sz w:val="24"/>
          <w:szCs w:val="24"/>
        </w:rPr>
        <w:fldChar w:fldCharType="end"/>
      </w:r>
      <w:r w:rsidR="007705A5" w:rsidRPr="007D7C50">
        <w:rPr>
          <w:sz w:val="24"/>
          <w:szCs w:val="24"/>
        </w:rPr>
        <w:t>);</w:t>
      </w:r>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w:t>
      </w:r>
      <w:r w:rsidRPr="00920CB0">
        <w:rPr>
          <w:sz w:val="24"/>
          <w:szCs w:val="24"/>
        </w:rPr>
        <w:lastRenderedPageBreak/>
        <w:t>выполнения аналогичных договоров (не обязательное требование, предоставляются Участником при наличии);</w:t>
      </w:r>
    </w:p>
    <w:p w:rsidR="007705A5" w:rsidRDefault="007705A5" w:rsidP="00557C0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051152">
        <w:rPr>
          <w:sz w:val="24"/>
          <w:szCs w:val="24"/>
        </w:rPr>
        <w:fldChar w:fldCharType="begin"/>
      </w:r>
      <w:r w:rsidR="003C2207">
        <w:rPr>
          <w:sz w:val="24"/>
          <w:szCs w:val="24"/>
        </w:rPr>
        <w:instrText xml:space="preserve"> REF _Ref440272256 \r \h </w:instrText>
      </w:r>
      <w:r w:rsidR="00051152">
        <w:rPr>
          <w:sz w:val="24"/>
          <w:szCs w:val="24"/>
        </w:rPr>
      </w:r>
      <w:r w:rsidR="00051152">
        <w:rPr>
          <w:sz w:val="24"/>
          <w:szCs w:val="24"/>
        </w:rPr>
        <w:fldChar w:fldCharType="separate"/>
      </w:r>
      <w:r w:rsidR="00CF7FAD">
        <w:rPr>
          <w:sz w:val="24"/>
          <w:szCs w:val="24"/>
        </w:rPr>
        <w:t>5.14</w:t>
      </w:r>
      <w:r w:rsidR="00051152">
        <w:rPr>
          <w:sz w:val="24"/>
          <w:szCs w:val="24"/>
        </w:rPr>
        <w:fldChar w:fldCharType="end"/>
      </w:r>
      <w:r>
        <w:rPr>
          <w:sz w:val="24"/>
          <w:szCs w:val="24"/>
        </w:rPr>
        <w:t>);</w:t>
      </w:r>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0943E4">
        <w:fldChar w:fldCharType="begin"/>
      </w:r>
      <w:r w:rsidR="000943E4">
        <w:instrText xml:space="preserve"> REF _Ref440272274 \r \h  \* MERGEFORMAT </w:instrText>
      </w:r>
      <w:r w:rsidR="000943E4">
        <w:fldChar w:fldCharType="separate"/>
      </w:r>
      <w:r w:rsidR="00CF7FAD">
        <w:rPr>
          <w:sz w:val="24"/>
          <w:szCs w:val="24"/>
        </w:rPr>
        <w:t>5.15</w:t>
      </w:r>
      <w:r w:rsidR="000943E4">
        <w:fldChar w:fldCharType="end"/>
      </w:r>
      <w:r w:rsidRPr="00DA1BA0">
        <w:rPr>
          <w:sz w:val="24"/>
          <w:szCs w:val="24"/>
        </w:rPr>
        <w:t>)</w:t>
      </w:r>
      <w:r w:rsidR="00796BE6" w:rsidRPr="00DA1BA0">
        <w:rPr>
          <w:sz w:val="24"/>
          <w:szCs w:val="24"/>
        </w:rPr>
        <w:t xml:space="preserve"> (желательное требование)</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20831"/>
      <w:bookmarkStart w:id="327" w:name="_Toc440631466"/>
      <w:bookmarkStart w:id="328" w:name="_Toc440875706"/>
      <w:r w:rsidRPr="00E71A48">
        <w:rPr>
          <w:szCs w:val="24"/>
        </w:rPr>
        <w:lastRenderedPageBreak/>
        <w:t xml:space="preserve">Привлечение </w:t>
      </w:r>
      <w:bookmarkEnd w:id="319"/>
      <w:bookmarkEnd w:id="320"/>
      <w:bookmarkEnd w:id="321"/>
      <w:bookmarkEnd w:id="322"/>
      <w:bookmarkEnd w:id="323"/>
      <w:bookmarkEnd w:id="324"/>
      <w:bookmarkEnd w:id="325"/>
      <w:r w:rsidR="00176B20">
        <w:rPr>
          <w:szCs w:val="24"/>
        </w:rPr>
        <w:t>субподрядчиков</w:t>
      </w:r>
      <w:bookmarkEnd w:id="326"/>
      <w:bookmarkEnd w:id="327"/>
      <w:bookmarkEnd w:id="328"/>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0943E4">
        <w:fldChar w:fldCharType="begin"/>
      </w:r>
      <w:r w:rsidR="000943E4">
        <w:instrText xml:space="preserve"> REF _Ref191386407 \r \h  \* MERGEFORMAT </w:instrText>
      </w:r>
      <w:r w:rsidR="000943E4">
        <w:fldChar w:fldCharType="separate"/>
      </w:r>
      <w:r w:rsidR="00CF7FAD" w:rsidRPr="00CF7FAD">
        <w:rPr>
          <w:bCs w:val="0"/>
          <w:sz w:val="24"/>
          <w:szCs w:val="24"/>
        </w:rPr>
        <w:t>3.3.8</w:t>
      </w:r>
      <w:r w:rsidR="000943E4">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333"/>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051152">
        <w:rPr>
          <w:bCs w:val="0"/>
          <w:sz w:val="24"/>
          <w:szCs w:val="24"/>
        </w:rPr>
        <w:fldChar w:fldCharType="begin"/>
      </w:r>
      <w:r w:rsidR="00D57D88">
        <w:rPr>
          <w:bCs w:val="0"/>
          <w:sz w:val="24"/>
          <w:szCs w:val="24"/>
        </w:rPr>
        <w:instrText xml:space="preserve"> REF _Ref440291364 \r \h </w:instrText>
      </w:r>
      <w:r w:rsidR="00051152">
        <w:rPr>
          <w:bCs w:val="0"/>
          <w:sz w:val="24"/>
          <w:szCs w:val="24"/>
        </w:rPr>
      </w:r>
      <w:r w:rsidR="00051152">
        <w:rPr>
          <w:bCs w:val="0"/>
          <w:sz w:val="24"/>
          <w:szCs w:val="24"/>
        </w:rPr>
        <w:fldChar w:fldCharType="separate"/>
      </w:r>
      <w:r w:rsidR="00CF7FAD">
        <w:rPr>
          <w:bCs w:val="0"/>
          <w:sz w:val="24"/>
          <w:szCs w:val="24"/>
        </w:rPr>
        <w:t>3.3.8.1</w:t>
      </w:r>
      <w:r w:rsidR="00051152">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051152">
        <w:rPr>
          <w:sz w:val="24"/>
          <w:szCs w:val="24"/>
        </w:rPr>
        <w:fldChar w:fldCharType="begin"/>
      </w:r>
      <w:r>
        <w:rPr>
          <w:bCs w:val="0"/>
          <w:sz w:val="24"/>
          <w:szCs w:val="24"/>
        </w:rPr>
        <w:instrText xml:space="preserve"> REF _Ref303669127 \r \h </w:instrText>
      </w:r>
      <w:r w:rsidR="00051152">
        <w:rPr>
          <w:sz w:val="24"/>
          <w:szCs w:val="24"/>
        </w:rPr>
      </w:r>
      <w:r w:rsidR="00051152">
        <w:rPr>
          <w:sz w:val="24"/>
          <w:szCs w:val="24"/>
        </w:rPr>
        <w:fldChar w:fldCharType="separate"/>
      </w:r>
      <w:r w:rsidR="00CF7FAD">
        <w:rPr>
          <w:bCs w:val="0"/>
          <w:sz w:val="24"/>
          <w:szCs w:val="24"/>
        </w:rPr>
        <w:t>3.3.8.2</w:t>
      </w:r>
      <w:r w:rsidR="00051152">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051152">
        <w:rPr>
          <w:bCs w:val="0"/>
          <w:sz w:val="24"/>
          <w:szCs w:val="24"/>
        </w:rPr>
        <w:fldChar w:fldCharType="begin"/>
      </w:r>
      <w:r w:rsidR="00362EA4">
        <w:rPr>
          <w:bCs w:val="0"/>
          <w:sz w:val="24"/>
          <w:szCs w:val="24"/>
        </w:rPr>
        <w:instrText xml:space="preserve"> REF _Ref440272510 \r \h </w:instrText>
      </w:r>
      <w:r w:rsidR="00051152">
        <w:rPr>
          <w:bCs w:val="0"/>
          <w:sz w:val="24"/>
          <w:szCs w:val="24"/>
        </w:rPr>
      </w:r>
      <w:r w:rsidR="00051152">
        <w:rPr>
          <w:bCs w:val="0"/>
          <w:sz w:val="24"/>
          <w:szCs w:val="24"/>
        </w:rPr>
        <w:fldChar w:fldCharType="separate"/>
      </w:r>
      <w:r w:rsidR="00CF7FAD">
        <w:rPr>
          <w:bCs w:val="0"/>
          <w:sz w:val="24"/>
          <w:szCs w:val="24"/>
        </w:rPr>
        <w:t>5.16</w:t>
      </w:r>
      <w:r w:rsidR="00051152">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 xml:space="preserve">Любое юридическое лицо или физическое лицо, в т. ч. индивидуальный </w:t>
      </w:r>
      <w:r w:rsidRPr="00E71A48">
        <w:rPr>
          <w:bCs w:val="0"/>
          <w:sz w:val="24"/>
          <w:szCs w:val="24"/>
        </w:rPr>
        <w:lastRenderedPageBreak/>
        <w:t>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34" w:name="_Toc440382482"/>
      <w:bookmarkStart w:id="335" w:name="_Toc440447152"/>
      <w:bookmarkStart w:id="336" w:name="_Toc440620832"/>
      <w:bookmarkStart w:id="337" w:name="_Toc440631467"/>
      <w:bookmarkStart w:id="338" w:name="_Toc440875707"/>
      <w:bookmarkStart w:id="339" w:name="_Ref440876618"/>
      <w:bookmarkStart w:id="340" w:name="_Ref440876703"/>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943E4">
        <w:fldChar w:fldCharType="begin"/>
      </w:r>
      <w:r w:rsidR="000943E4">
        <w:instrText xml:space="preserve"> REF _Ref191386482 \r \h  \* MERGEFORMAT </w:instrText>
      </w:r>
      <w:r w:rsidR="000943E4">
        <w:fldChar w:fldCharType="separate"/>
      </w:r>
      <w:r w:rsidR="00CF7FAD" w:rsidRPr="00CF7FAD">
        <w:rPr>
          <w:bCs w:val="0"/>
          <w:sz w:val="24"/>
          <w:szCs w:val="24"/>
        </w:rPr>
        <w:t>3.3.8.1</w:t>
      </w:r>
      <w:r w:rsidR="000943E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0943E4">
        <w:fldChar w:fldCharType="begin"/>
      </w:r>
      <w:r w:rsidR="000943E4">
        <w:instrText xml:space="preserve"> REF _Ref191386407 \r \h  \* MERGEFORMAT </w:instrText>
      </w:r>
      <w:r w:rsidR="000943E4">
        <w:fldChar w:fldCharType="separate"/>
      </w:r>
      <w:r w:rsidR="00CF7FAD" w:rsidRPr="00CF7FAD">
        <w:rPr>
          <w:bCs w:val="0"/>
          <w:sz w:val="24"/>
          <w:szCs w:val="24"/>
        </w:rPr>
        <w:t>3.3.8</w:t>
      </w:r>
      <w:r w:rsidR="000943E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051152">
        <w:rPr>
          <w:bCs w:val="0"/>
          <w:sz w:val="24"/>
          <w:szCs w:val="24"/>
        </w:rPr>
        <w:fldChar w:fldCharType="begin"/>
      </w:r>
      <w:r w:rsidR="000F4365">
        <w:rPr>
          <w:bCs w:val="0"/>
          <w:sz w:val="24"/>
          <w:szCs w:val="24"/>
        </w:rPr>
        <w:instrText xml:space="preserve"> REF _Ref440291364 \r \h </w:instrText>
      </w:r>
      <w:r w:rsidR="00051152">
        <w:rPr>
          <w:bCs w:val="0"/>
          <w:sz w:val="24"/>
          <w:szCs w:val="24"/>
        </w:rPr>
      </w:r>
      <w:r w:rsidR="00051152">
        <w:rPr>
          <w:bCs w:val="0"/>
          <w:sz w:val="24"/>
          <w:szCs w:val="24"/>
        </w:rPr>
        <w:fldChar w:fldCharType="separate"/>
      </w:r>
      <w:r w:rsidR="00CF7FAD">
        <w:rPr>
          <w:bCs w:val="0"/>
          <w:sz w:val="24"/>
          <w:szCs w:val="24"/>
        </w:rPr>
        <w:t>3.3.8.1</w:t>
      </w:r>
      <w:r w:rsidR="00051152">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4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4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43"/>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w:t>
      </w:r>
      <w:r w:rsidRPr="00E71A48">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0943E4">
        <w:fldChar w:fldCharType="begin"/>
      </w:r>
      <w:r w:rsidR="000943E4">
        <w:instrText xml:space="preserve"> REF _Ref307563248 \r \h  \* MERGEFORMAT </w:instrText>
      </w:r>
      <w:r w:rsidR="000943E4">
        <w:fldChar w:fldCharType="separate"/>
      </w:r>
      <w:r w:rsidR="00CF7FAD" w:rsidRPr="00CF7FAD">
        <w:rPr>
          <w:bCs w:val="0"/>
          <w:sz w:val="24"/>
          <w:szCs w:val="24"/>
          <w:lang w:val="en-US"/>
        </w:rPr>
        <w:t>a</w:t>
      </w:r>
      <w:r w:rsidR="00CF7FAD" w:rsidRPr="003469AC">
        <w:rPr>
          <w:bCs w:val="0"/>
          <w:sz w:val="24"/>
          <w:szCs w:val="24"/>
        </w:rPr>
        <w:t>)</w:t>
      </w:r>
      <w:r w:rsidR="000943E4">
        <w:fldChar w:fldCharType="end"/>
      </w:r>
      <w:r w:rsidRPr="00E71A48">
        <w:rPr>
          <w:bCs w:val="0"/>
          <w:sz w:val="24"/>
          <w:szCs w:val="24"/>
        </w:rPr>
        <w:t xml:space="preserve">- </w:t>
      </w:r>
      <w:r w:rsidR="000943E4">
        <w:fldChar w:fldCharType="begin"/>
      </w:r>
      <w:r w:rsidR="000943E4">
        <w:instrText xml:space="preserve"> REF _Ref307563262 \r \h  \* MERGEFORMAT </w:instrText>
      </w:r>
      <w:r w:rsidR="000943E4">
        <w:fldChar w:fldCharType="separate"/>
      </w:r>
      <w:r w:rsidR="00CF7FAD" w:rsidRPr="00CF7FAD">
        <w:rPr>
          <w:bCs w:val="0"/>
          <w:sz w:val="24"/>
          <w:szCs w:val="24"/>
          <w:lang w:val="en-US"/>
        </w:rPr>
        <w:t>g</w:t>
      </w:r>
      <w:r w:rsidR="00CF7FAD" w:rsidRPr="003469AC">
        <w:rPr>
          <w:bCs w:val="0"/>
          <w:sz w:val="24"/>
          <w:szCs w:val="24"/>
        </w:rPr>
        <w:t>)</w:t>
      </w:r>
      <w:r w:rsidR="000943E4">
        <w:fldChar w:fldCharType="end"/>
      </w:r>
      <w:r w:rsidRPr="00E71A48">
        <w:rPr>
          <w:bCs w:val="0"/>
          <w:sz w:val="24"/>
          <w:szCs w:val="24"/>
        </w:rPr>
        <w:t xml:space="preserve">п. </w:t>
      </w:r>
      <w:r w:rsidR="000943E4">
        <w:fldChar w:fldCharType="begin"/>
      </w:r>
      <w:r w:rsidR="000943E4">
        <w:instrText xml:space="preserve"> REF _Ref306032591 \r \h  \* MERGEFORMAT </w:instrText>
      </w:r>
      <w:r w:rsidR="000943E4">
        <w:fldChar w:fldCharType="separate"/>
      </w:r>
      <w:r w:rsidR="00CF7FAD" w:rsidRPr="00CF7FAD">
        <w:rPr>
          <w:bCs w:val="0"/>
          <w:sz w:val="24"/>
          <w:szCs w:val="24"/>
        </w:rPr>
        <w:t>3.3.10.4</w:t>
      </w:r>
      <w:r w:rsidR="000943E4">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051152">
        <w:rPr>
          <w:sz w:val="24"/>
          <w:szCs w:val="24"/>
        </w:rPr>
        <w:fldChar w:fldCharType="begin"/>
      </w:r>
      <w:r w:rsidR="000F4365">
        <w:rPr>
          <w:bCs w:val="0"/>
          <w:sz w:val="24"/>
          <w:szCs w:val="24"/>
        </w:rPr>
        <w:instrText xml:space="preserve"> REF _Ref303669127 \r \h </w:instrText>
      </w:r>
      <w:r w:rsidR="00051152">
        <w:rPr>
          <w:sz w:val="24"/>
          <w:szCs w:val="24"/>
        </w:rPr>
      </w:r>
      <w:r w:rsidR="00051152">
        <w:rPr>
          <w:sz w:val="24"/>
          <w:szCs w:val="24"/>
        </w:rPr>
        <w:fldChar w:fldCharType="separate"/>
      </w:r>
      <w:r w:rsidR="00CF7FAD">
        <w:rPr>
          <w:bCs w:val="0"/>
          <w:sz w:val="24"/>
          <w:szCs w:val="24"/>
        </w:rPr>
        <w:t>3.3.8.2</w:t>
      </w:r>
      <w:r w:rsidR="00051152">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051152">
        <w:rPr>
          <w:bCs w:val="0"/>
          <w:sz w:val="24"/>
          <w:szCs w:val="24"/>
        </w:rPr>
        <w:fldChar w:fldCharType="begin"/>
      </w:r>
      <w:r w:rsidR="00D50E8D">
        <w:rPr>
          <w:bCs w:val="0"/>
          <w:sz w:val="24"/>
          <w:szCs w:val="24"/>
        </w:rPr>
        <w:instrText xml:space="preserve"> REF _Ref440376324 \r \h </w:instrText>
      </w:r>
      <w:r w:rsidR="00051152">
        <w:rPr>
          <w:bCs w:val="0"/>
          <w:sz w:val="24"/>
          <w:szCs w:val="24"/>
        </w:rPr>
      </w:r>
      <w:r w:rsidR="00051152">
        <w:rPr>
          <w:bCs w:val="0"/>
          <w:sz w:val="24"/>
          <w:szCs w:val="24"/>
        </w:rPr>
        <w:fldChar w:fldCharType="separate"/>
      </w:r>
      <w:r w:rsidR="00CF7FAD">
        <w:rPr>
          <w:bCs w:val="0"/>
          <w:sz w:val="24"/>
          <w:szCs w:val="24"/>
        </w:rPr>
        <w:t>5.17</w:t>
      </w:r>
      <w:r w:rsidR="00051152">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051152">
        <w:rPr>
          <w:bCs w:val="0"/>
          <w:sz w:val="24"/>
          <w:szCs w:val="24"/>
        </w:rPr>
        <w:fldChar w:fldCharType="begin"/>
      </w:r>
      <w:r w:rsidR="000F4365">
        <w:rPr>
          <w:bCs w:val="0"/>
          <w:sz w:val="24"/>
          <w:szCs w:val="24"/>
        </w:rPr>
        <w:instrText xml:space="preserve"> REF _Ref440291364 \r \h </w:instrText>
      </w:r>
      <w:r w:rsidR="00051152">
        <w:rPr>
          <w:bCs w:val="0"/>
          <w:sz w:val="24"/>
          <w:szCs w:val="24"/>
        </w:rPr>
      </w:r>
      <w:r w:rsidR="00051152">
        <w:rPr>
          <w:bCs w:val="0"/>
          <w:sz w:val="24"/>
          <w:szCs w:val="24"/>
        </w:rPr>
        <w:fldChar w:fldCharType="separate"/>
      </w:r>
      <w:r w:rsidR="00CF7FAD">
        <w:rPr>
          <w:bCs w:val="0"/>
          <w:sz w:val="24"/>
          <w:szCs w:val="24"/>
        </w:rPr>
        <w:t>3.3.8.1</w:t>
      </w:r>
      <w:r w:rsidR="00051152">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20833"/>
      <w:bookmarkStart w:id="351" w:name="_Toc440631468"/>
      <w:bookmarkStart w:id="352" w:name="_Toc440875708"/>
      <w:r w:rsidRPr="00E71A48">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0943E4">
        <w:fldChar w:fldCharType="begin"/>
      </w:r>
      <w:r w:rsidR="000943E4">
        <w:instrText xml:space="preserve"> REF _Ref440969856 \r \h  \* MERGEFORMAT </w:instrText>
      </w:r>
      <w:r w:rsidR="000943E4">
        <w:fldChar w:fldCharType="separate"/>
      </w:r>
      <w:r w:rsidR="00172B9E" w:rsidRPr="00172B9E">
        <w:rPr>
          <w:bCs w:val="0"/>
          <w:iCs/>
          <w:sz w:val="24"/>
          <w:szCs w:val="24"/>
        </w:rPr>
        <w:t>3.3.12</w:t>
      </w:r>
      <w:r w:rsidR="000943E4">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0943E4">
        <w:fldChar w:fldCharType="begin"/>
      </w:r>
      <w:r w:rsidR="000943E4">
        <w:instrText xml:space="preserve"> REF _Ref440289401 \r \h  \* MERGEFORMAT </w:instrText>
      </w:r>
      <w:r w:rsidR="000943E4">
        <w:fldChar w:fldCharType="separate"/>
      </w:r>
      <w:r w:rsidR="00CF7FAD" w:rsidRPr="00172B9E">
        <w:rPr>
          <w:bCs w:val="0"/>
          <w:iCs/>
          <w:sz w:val="24"/>
          <w:szCs w:val="24"/>
        </w:rPr>
        <w:t>3.3.13</w:t>
      </w:r>
      <w:r w:rsidR="000943E4">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20834"/>
      <w:bookmarkStart w:id="359" w:name="_Toc440631469"/>
      <w:bookmarkStart w:id="360" w:name="_Toc440875709"/>
      <w:bookmarkStart w:id="361" w:name="_Ref440969856"/>
      <w:r w:rsidRPr="00E71A48">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62" w:name="_Ref440289401"/>
      <w:bookmarkStart w:id="363" w:name="_Toc440361338"/>
      <w:bookmarkStart w:id="364" w:name="_Toc440376093"/>
      <w:bookmarkStart w:id="365" w:name="_Toc440376220"/>
      <w:bookmarkStart w:id="366" w:name="_Toc440382485"/>
      <w:bookmarkStart w:id="367" w:name="_Toc440447155"/>
      <w:bookmarkStart w:id="368" w:name="_Toc440620835"/>
      <w:bookmarkStart w:id="369" w:name="_Toc440631470"/>
      <w:bookmarkStart w:id="370" w:name="_Toc440875710"/>
      <w:r w:rsidRPr="00E71A48">
        <w:rPr>
          <w:szCs w:val="24"/>
        </w:rPr>
        <w:t>Продление срока окончания приема Заявок</w:t>
      </w:r>
      <w:bookmarkEnd w:id="362"/>
      <w:bookmarkEnd w:id="363"/>
      <w:bookmarkEnd w:id="364"/>
      <w:bookmarkEnd w:id="365"/>
      <w:bookmarkEnd w:id="366"/>
      <w:bookmarkEnd w:id="367"/>
      <w:bookmarkEnd w:id="368"/>
      <w:bookmarkEnd w:id="369"/>
      <w:bookmarkEnd w:id="37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71" w:name="_Ref191386249"/>
    </w:p>
    <w:p w:rsidR="00AC1995" w:rsidRPr="00E71A48" w:rsidRDefault="00AC1995" w:rsidP="00E71A48">
      <w:pPr>
        <w:pStyle w:val="3"/>
        <w:spacing w:line="264" w:lineRule="auto"/>
        <w:rPr>
          <w:szCs w:val="24"/>
          <w:lang w:eastAsia="ru-RU"/>
        </w:rPr>
      </w:pPr>
      <w:bookmarkStart w:id="372" w:name="_Toc299701566"/>
      <w:bookmarkStart w:id="373" w:name="_Ref306176386"/>
      <w:bookmarkStart w:id="374" w:name="_Ref440285128"/>
      <w:bookmarkStart w:id="375" w:name="_Toc440361339"/>
      <w:bookmarkStart w:id="376" w:name="_Toc440376094"/>
      <w:bookmarkStart w:id="377" w:name="_Toc440376221"/>
      <w:bookmarkStart w:id="378" w:name="_Toc440382486"/>
      <w:bookmarkStart w:id="379" w:name="_Toc440447156"/>
      <w:bookmarkStart w:id="380" w:name="_Toc440620836"/>
      <w:bookmarkStart w:id="381" w:name="_Toc440631471"/>
      <w:bookmarkStart w:id="382" w:name="_Toc440875711"/>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372"/>
      <w:bookmarkEnd w:id="373"/>
      <w:bookmarkEnd w:id="374"/>
      <w:bookmarkEnd w:id="375"/>
      <w:bookmarkEnd w:id="376"/>
      <w:bookmarkEnd w:id="377"/>
      <w:bookmarkEnd w:id="378"/>
      <w:bookmarkEnd w:id="379"/>
      <w:bookmarkEnd w:id="380"/>
      <w:bookmarkEnd w:id="381"/>
      <w:bookmarkEnd w:id="382"/>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 xml:space="preserve">запроса предложений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3"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83"/>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051152">
        <w:rPr>
          <w:bCs w:val="0"/>
          <w:sz w:val="24"/>
          <w:szCs w:val="24"/>
          <w:lang w:eastAsia="ru-RU"/>
        </w:rPr>
        <w:fldChar w:fldCharType="begin"/>
      </w:r>
      <w:r w:rsidR="003C2207">
        <w:rPr>
          <w:bCs w:val="0"/>
          <w:sz w:val="24"/>
          <w:szCs w:val="24"/>
          <w:lang w:eastAsia="ru-RU"/>
        </w:rPr>
        <w:instrText xml:space="preserve"> REF _Ref440272678 \r \h </w:instrText>
      </w:r>
      <w:r w:rsidR="00051152">
        <w:rPr>
          <w:bCs w:val="0"/>
          <w:sz w:val="24"/>
          <w:szCs w:val="24"/>
          <w:lang w:eastAsia="ru-RU"/>
        </w:rPr>
      </w:r>
      <w:r w:rsidR="00051152">
        <w:rPr>
          <w:bCs w:val="0"/>
          <w:sz w:val="24"/>
          <w:szCs w:val="24"/>
          <w:lang w:eastAsia="ru-RU"/>
        </w:rPr>
        <w:fldChar w:fldCharType="separate"/>
      </w:r>
      <w:r w:rsidR="00CF7FAD">
        <w:rPr>
          <w:bCs w:val="0"/>
          <w:sz w:val="24"/>
          <w:szCs w:val="24"/>
          <w:lang w:eastAsia="ru-RU"/>
        </w:rPr>
        <w:t>5.14</w:t>
      </w:r>
      <w:r w:rsidR="00051152">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7586570"/>
      <w:r w:rsidRPr="00E71A48">
        <w:rPr>
          <w:bCs w:val="0"/>
          <w:sz w:val="24"/>
          <w:szCs w:val="24"/>
        </w:rPr>
        <w:t>В соглашении о неустойке должно быть указано</w:t>
      </w:r>
      <w:bookmarkStart w:id="385"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84"/>
      <w:bookmarkEnd w:id="385"/>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0943E4">
        <w:fldChar w:fldCharType="begin"/>
      </w:r>
      <w:r w:rsidR="000943E4">
        <w:instrText xml:space="preserve"> REF _Ref306008743 \r \h  \* MERGEFORMAT </w:instrText>
      </w:r>
      <w:r w:rsidR="000943E4">
        <w:fldChar w:fldCharType="separate"/>
      </w:r>
      <w:r w:rsidR="00CF7FAD" w:rsidRPr="00CF7FAD">
        <w:rPr>
          <w:bCs w:val="0"/>
          <w:sz w:val="24"/>
          <w:szCs w:val="24"/>
        </w:rPr>
        <w:t>3.3.4</w:t>
      </w:r>
      <w:r w:rsidR="000943E4">
        <w:fldChar w:fldCharType="end"/>
      </w:r>
      <w:r w:rsidRPr="00E71A48">
        <w:rPr>
          <w:bCs w:val="0"/>
          <w:sz w:val="24"/>
          <w:szCs w:val="24"/>
        </w:rPr>
        <w:t xml:space="preserve">) после истечения срока окончания подачи заявок (п. </w:t>
      </w:r>
      <w:r w:rsidR="00051152">
        <w:rPr>
          <w:sz w:val="24"/>
          <w:szCs w:val="24"/>
        </w:rPr>
        <w:fldChar w:fldCharType="begin"/>
      </w:r>
      <w:r w:rsidR="00065ED6">
        <w:rPr>
          <w:bCs w:val="0"/>
          <w:sz w:val="24"/>
          <w:szCs w:val="24"/>
        </w:rPr>
        <w:instrText xml:space="preserve"> REF _Ref440289953 \r \h </w:instrText>
      </w:r>
      <w:r w:rsidR="00051152">
        <w:rPr>
          <w:sz w:val="24"/>
          <w:szCs w:val="24"/>
        </w:rPr>
      </w:r>
      <w:r w:rsidR="00051152">
        <w:rPr>
          <w:sz w:val="24"/>
          <w:szCs w:val="24"/>
        </w:rPr>
        <w:fldChar w:fldCharType="separate"/>
      </w:r>
      <w:r w:rsidR="00CF7FAD">
        <w:rPr>
          <w:bCs w:val="0"/>
          <w:sz w:val="24"/>
          <w:szCs w:val="24"/>
        </w:rPr>
        <w:t>3.4.1.3</w:t>
      </w:r>
      <w:r w:rsidR="00051152">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w:t>
      </w:r>
      <w:r w:rsidRPr="00E71A48">
        <w:rPr>
          <w:bCs w:val="0"/>
          <w:sz w:val="24"/>
          <w:szCs w:val="24"/>
        </w:rPr>
        <w:lastRenderedPageBreak/>
        <w:t xml:space="preserve">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051152">
        <w:rPr>
          <w:bCs w:val="0"/>
          <w:sz w:val="24"/>
          <w:szCs w:val="24"/>
        </w:rPr>
        <w:fldChar w:fldCharType="begin"/>
      </w:r>
      <w:r w:rsidR="00414CAF">
        <w:rPr>
          <w:bCs w:val="0"/>
          <w:sz w:val="24"/>
          <w:szCs w:val="24"/>
        </w:rPr>
        <w:instrText xml:space="preserve"> REF _Ref303683929 \r \h </w:instrText>
      </w:r>
      <w:r w:rsidR="00051152">
        <w:rPr>
          <w:bCs w:val="0"/>
          <w:sz w:val="24"/>
          <w:szCs w:val="24"/>
        </w:rPr>
      </w:r>
      <w:r w:rsidR="00051152">
        <w:rPr>
          <w:bCs w:val="0"/>
          <w:sz w:val="24"/>
          <w:szCs w:val="24"/>
        </w:rPr>
        <w:fldChar w:fldCharType="separate"/>
      </w:r>
      <w:r w:rsidR="00CF7FAD">
        <w:rPr>
          <w:bCs w:val="0"/>
          <w:sz w:val="24"/>
          <w:szCs w:val="24"/>
        </w:rPr>
        <w:t>3.10</w:t>
      </w:r>
      <w:r w:rsidR="00051152">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6" w:name="_Ref307563802"/>
      <w:r w:rsidRPr="00E71A48">
        <w:rPr>
          <w:bCs w:val="0"/>
          <w:sz w:val="24"/>
          <w:szCs w:val="24"/>
        </w:rPr>
        <w:t xml:space="preserve">В случаях, указанных в п. </w:t>
      </w:r>
      <w:r w:rsidR="000943E4">
        <w:fldChar w:fldCharType="begin"/>
      </w:r>
      <w:r w:rsidR="000943E4">
        <w:instrText xml:space="preserve"> REF _Ref305753174 \r \h  \* MERGEFORMAT </w:instrText>
      </w:r>
      <w:r w:rsidR="000943E4">
        <w:fldChar w:fldCharType="separate"/>
      </w:r>
      <w:r w:rsidR="00CF7FAD" w:rsidRPr="00CF7FAD">
        <w:rPr>
          <w:bCs w:val="0"/>
          <w:sz w:val="24"/>
          <w:szCs w:val="24"/>
        </w:rPr>
        <w:t>3.3.14.4</w:t>
      </w:r>
      <w:r w:rsidR="000943E4">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86"/>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7" w:name="_Ref299109207"/>
      <w:bookmarkStart w:id="388"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7"/>
      <w:bookmarkEnd w:id="388"/>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 xml:space="preserve">запроса предложений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89" w:name="_Ref305973214"/>
      <w:bookmarkStart w:id="390" w:name="_Toc440875712"/>
      <w:r w:rsidRPr="00E71A48">
        <w:t>Подача Заявок и их прием</w:t>
      </w:r>
      <w:bookmarkStart w:id="391" w:name="_Ref56229451"/>
      <w:bookmarkEnd w:id="371"/>
      <w:bookmarkEnd w:id="389"/>
      <w:bookmarkEnd w:id="390"/>
    </w:p>
    <w:p w:rsidR="00717F60" w:rsidRPr="00E71A48" w:rsidRDefault="00717F60" w:rsidP="00E71A48">
      <w:pPr>
        <w:pStyle w:val="3"/>
        <w:spacing w:line="264" w:lineRule="auto"/>
        <w:rPr>
          <w:szCs w:val="24"/>
        </w:rPr>
      </w:pPr>
      <w:bookmarkStart w:id="392" w:name="_Toc439323707"/>
      <w:bookmarkStart w:id="393" w:name="_Toc440361341"/>
      <w:bookmarkStart w:id="394" w:name="_Toc440376096"/>
      <w:bookmarkStart w:id="395" w:name="_Toc440376223"/>
      <w:bookmarkStart w:id="396" w:name="_Toc440382488"/>
      <w:bookmarkStart w:id="397" w:name="_Toc440447158"/>
      <w:bookmarkStart w:id="398" w:name="_Toc440620838"/>
      <w:bookmarkStart w:id="399" w:name="_Toc440631473"/>
      <w:bookmarkStart w:id="400" w:name="_Toc440875713"/>
      <w:r w:rsidRPr="00E71A48">
        <w:rPr>
          <w:szCs w:val="24"/>
        </w:rPr>
        <w:t>Подача Заявок через ЭТП</w:t>
      </w:r>
      <w:bookmarkEnd w:id="392"/>
      <w:bookmarkEnd w:id="393"/>
      <w:bookmarkEnd w:id="394"/>
      <w:bookmarkEnd w:id="395"/>
      <w:bookmarkEnd w:id="396"/>
      <w:bookmarkEnd w:id="397"/>
      <w:bookmarkEnd w:id="398"/>
      <w:bookmarkEnd w:id="399"/>
      <w:bookmarkEnd w:id="400"/>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3469AC"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01" w:name="_Ref440289953"/>
      <w:r w:rsidRPr="003469AC">
        <w:rPr>
          <w:bCs w:val="0"/>
          <w:sz w:val="24"/>
          <w:szCs w:val="24"/>
        </w:rPr>
        <w:t>Заявк</w:t>
      </w:r>
      <w:r w:rsidR="00717F60" w:rsidRPr="003469AC">
        <w:rPr>
          <w:bCs w:val="0"/>
          <w:sz w:val="24"/>
          <w:szCs w:val="24"/>
        </w:rPr>
        <w:t xml:space="preserve">и на ЭТП могут быть поданы до </w:t>
      </w:r>
      <w:r w:rsidR="002B5044" w:rsidRPr="003469AC">
        <w:rPr>
          <w:b/>
          <w:bCs w:val="0"/>
          <w:sz w:val="24"/>
          <w:szCs w:val="24"/>
        </w:rPr>
        <w:t xml:space="preserve">12 часов 00 минут </w:t>
      </w:r>
      <w:r w:rsidR="003469AC" w:rsidRPr="003469AC">
        <w:rPr>
          <w:b/>
          <w:bCs w:val="0"/>
          <w:sz w:val="24"/>
          <w:szCs w:val="24"/>
        </w:rPr>
        <w:t>05</w:t>
      </w:r>
      <w:r w:rsidR="002B5044" w:rsidRPr="003469AC">
        <w:rPr>
          <w:b/>
          <w:bCs w:val="0"/>
          <w:sz w:val="24"/>
          <w:szCs w:val="24"/>
        </w:rPr>
        <w:t xml:space="preserve"> </w:t>
      </w:r>
      <w:r w:rsidR="003469AC" w:rsidRPr="003469AC">
        <w:rPr>
          <w:b/>
          <w:bCs w:val="0"/>
          <w:sz w:val="24"/>
          <w:szCs w:val="24"/>
        </w:rPr>
        <w:t>февраля</w:t>
      </w:r>
      <w:r w:rsidR="002B5044" w:rsidRPr="003469AC">
        <w:rPr>
          <w:b/>
          <w:bCs w:val="0"/>
          <w:sz w:val="24"/>
          <w:szCs w:val="24"/>
        </w:rPr>
        <w:t xml:space="preserve"> 2016 года</w:t>
      </w:r>
      <w:r w:rsidR="00717F60" w:rsidRPr="003469AC">
        <w:rPr>
          <w:b/>
          <w:bCs w:val="0"/>
          <w:i/>
          <w:sz w:val="24"/>
          <w:szCs w:val="24"/>
        </w:rPr>
        <w:t>.</w:t>
      </w:r>
      <w:bookmarkEnd w:id="401"/>
    </w:p>
    <w:p w:rsidR="00717F60" w:rsidRPr="00E71A48" w:rsidRDefault="00717F60" w:rsidP="00E71A48">
      <w:pPr>
        <w:pStyle w:val="3"/>
        <w:spacing w:line="264" w:lineRule="auto"/>
        <w:rPr>
          <w:szCs w:val="24"/>
        </w:rPr>
      </w:pPr>
      <w:bookmarkStart w:id="402" w:name="_Ref115077798"/>
      <w:bookmarkStart w:id="403" w:name="_Toc439323708"/>
      <w:bookmarkStart w:id="404" w:name="_Toc440361342"/>
      <w:bookmarkStart w:id="405" w:name="_Toc440376097"/>
      <w:bookmarkStart w:id="406" w:name="_Toc440376224"/>
      <w:bookmarkStart w:id="407" w:name="_Toc440382489"/>
      <w:bookmarkStart w:id="408" w:name="_Toc440447159"/>
      <w:bookmarkStart w:id="409" w:name="_Toc440620839"/>
      <w:bookmarkStart w:id="410" w:name="_Toc440631474"/>
      <w:bookmarkStart w:id="411" w:name="_Toc440875714"/>
      <w:r w:rsidRPr="00E71A48">
        <w:rPr>
          <w:szCs w:val="24"/>
        </w:rPr>
        <w:t>Подача Заявок в письменной форме</w:t>
      </w:r>
      <w:bookmarkEnd w:id="402"/>
      <w:bookmarkEnd w:id="403"/>
      <w:bookmarkEnd w:id="404"/>
      <w:bookmarkEnd w:id="405"/>
      <w:bookmarkEnd w:id="406"/>
      <w:bookmarkEnd w:id="407"/>
      <w:bookmarkEnd w:id="408"/>
      <w:bookmarkEnd w:id="409"/>
      <w:bookmarkEnd w:id="410"/>
      <w:bookmarkEnd w:id="411"/>
    </w:p>
    <w:bookmarkEnd w:id="391"/>
    <w:p w:rsidR="00717F60" w:rsidRPr="00E71A48" w:rsidRDefault="001A3C31" w:rsidP="00557C0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412" w:name="_Ref303683883"/>
      <w:bookmarkStart w:id="413" w:name="_Toc440875715"/>
      <w:r w:rsidRPr="00E71A48">
        <w:t xml:space="preserve">Изменение и отзыв </w:t>
      </w:r>
      <w:r w:rsidR="004B5EB3" w:rsidRPr="00E71A48">
        <w:t>Заявк</w:t>
      </w:r>
      <w:r w:rsidRPr="00E71A48">
        <w:t>и</w:t>
      </w:r>
      <w:bookmarkEnd w:id="412"/>
      <w:bookmarkEnd w:id="413"/>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557C01">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557C0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414" w:name="_Ref305973250"/>
      <w:bookmarkStart w:id="415" w:name="_Toc440875716"/>
      <w:r w:rsidRPr="00E71A48">
        <w:t>Оценка Заявок и проведение переговоров</w:t>
      </w:r>
      <w:bookmarkEnd w:id="414"/>
      <w:bookmarkEnd w:id="415"/>
      <w:r w:rsidRPr="00E71A48">
        <w:t xml:space="preserve"> </w:t>
      </w:r>
    </w:p>
    <w:p w:rsidR="00717F60" w:rsidRPr="00E71A48" w:rsidRDefault="00717F60" w:rsidP="00E71A48">
      <w:pPr>
        <w:pStyle w:val="3"/>
        <w:spacing w:line="264" w:lineRule="auto"/>
        <w:rPr>
          <w:szCs w:val="24"/>
        </w:rPr>
      </w:pPr>
      <w:bookmarkStart w:id="416" w:name="_Toc439323711"/>
      <w:bookmarkStart w:id="417" w:name="_Toc440361345"/>
      <w:bookmarkStart w:id="418" w:name="_Toc440376100"/>
      <w:bookmarkStart w:id="419" w:name="_Toc440376227"/>
      <w:bookmarkStart w:id="420" w:name="_Toc440382492"/>
      <w:bookmarkStart w:id="421" w:name="_Toc440447162"/>
      <w:bookmarkStart w:id="422" w:name="_Toc440620842"/>
      <w:bookmarkStart w:id="423" w:name="_Toc440631477"/>
      <w:bookmarkStart w:id="424" w:name="_Toc440875717"/>
      <w:r w:rsidRPr="00E71A48">
        <w:rPr>
          <w:szCs w:val="24"/>
        </w:rPr>
        <w:t>Общие положения</w:t>
      </w:r>
      <w:bookmarkEnd w:id="416"/>
      <w:bookmarkEnd w:id="417"/>
      <w:bookmarkEnd w:id="418"/>
      <w:bookmarkEnd w:id="419"/>
      <w:bookmarkEnd w:id="420"/>
      <w:bookmarkEnd w:id="421"/>
      <w:bookmarkEnd w:id="422"/>
      <w:bookmarkEnd w:id="423"/>
      <w:bookmarkEnd w:id="424"/>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w:t>
      </w:r>
      <w:r w:rsidRPr="00E71A48">
        <w:rPr>
          <w:bCs w:val="0"/>
          <w:sz w:val="24"/>
          <w:szCs w:val="24"/>
        </w:rPr>
        <w:lastRenderedPageBreak/>
        <w:t xml:space="preserve">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943E4">
        <w:fldChar w:fldCharType="begin"/>
      </w:r>
      <w:r w:rsidR="000943E4">
        <w:instrText xml:space="preserve"> REF _Ref93089454 \n \h  \* MERGEFORMAT </w:instrText>
      </w:r>
      <w:r w:rsidR="000943E4">
        <w:fldChar w:fldCharType="separate"/>
      </w:r>
      <w:r w:rsidR="00CF7FAD" w:rsidRPr="00CF7FAD">
        <w:rPr>
          <w:bCs w:val="0"/>
          <w:sz w:val="24"/>
          <w:szCs w:val="24"/>
        </w:rPr>
        <w:t>3.6.2</w:t>
      </w:r>
      <w:r w:rsidR="000943E4">
        <w:fldChar w:fldCharType="end"/>
      </w:r>
      <w:r w:rsidRPr="00E71A48">
        <w:rPr>
          <w:bCs w:val="0"/>
          <w:sz w:val="24"/>
          <w:szCs w:val="24"/>
        </w:rPr>
        <w:t xml:space="preserve">), проведение (при необходимости) переговоров (пункт </w:t>
      </w:r>
      <w:r w:rsidR="000943E4">
        <w:fldChar w:fldCharType="begin"/>
      </w:r>
      <w:r w:rsidR="000943E4">
        <w:instrText xml:space="preserve"> REF _Ref303670674 \n \h  \* MERGEFORMAT </w:instrText>
      </w:r>
      <w:r w:rsidR="000943E4">
        <w:fldChar w:fldCharType="separate"/>
      </w:r>
      <w:r w:rsidR="00CF7FAD" w:rsidRPr="00CF7FAD">
        <w:rPr>
          <w:bCs w:val="0"/>
          <w:sz w:val="24"/>
          <w:szCs w:val="24"/>
        </w:rPr>
        <w:t>3.6.3</w:t>
      </w:r>
      <w:r w:rsidR="000943E4">
        <w:fldChar w:fldCharType="end"/>
      </w:r>
      <w:r w:rsidRPr="00E71A48">
        <w:rPr>
          <w:bCs w:val="0"/>
          <w:sz w:val="24"/>
          <w:szCs w:val="24"/>
        </w:rPr>
        <w:t>) и оценочную стадию (пункт</w:t>
      </w:r>
      <w:r w:rsidR="007F3FB7" w:rsidRPr="00E71A48">
        <w:rPr>
          <w:bCs w:val="0"/>
          <w:sz w:val="24"/>
          <w:szCs w:val="24"/>
        </w:rPr>
        <w:t xml:space="preserve"> </w:t>
      </w:r>
      <w:r w:rsidR="000943E4">
        <w:fldChar w:fldCharType="begin"/>
      </w:r>
      <w:r w:rsidR="000943E4">
        <w:instrText xml:space="preserve"> REF _Ref306138385 \r \h  \* MERGEFORMAT </w:instrText>
      </w:r>
      <w:r w:rsidR="000943E4">
        <w:fldChar w:fldCharType="separate"/>
      </w:r>
      <w:r w:rsidR="00CF7FAD" w:rsidRPr="00CF7FAD">
        <w:rPr>
          <w:bCs w:val="0"/>
          <w:sz w:val="24"/>
          <w:szCs w:val="24"/>
        </w:rPr>
        <w:t>3.6.4</w:t>
      </w:r>
      <w:r w:rsidR="000943E4">
        <w:fldChar w:fldCharType="end"/>
      </w:r>
      <w:r w:rsidRPr="00E71A48">
        <w:rPr>
          <w:bCs w:val="0"/>
          <w:sz w:val="24"/>
          <w:szCs w:val="24"/>
        </w:rPr>
        <w:t>).</w:t>
      </w:r>
    </w:p>
    <w:p w:rsidR="00717F60" w:rsidRPr="00E71A48" w:rsidRDefault="00717F60" w:rsidP="00E71A48">
      <w:pPr>
        <w:pStyle w:val="3"/>
        <w:spacing w:line="264" w:lineRule="auto"/>
        <w:rPr>
          <w:szCs w:val="24"/>
        </w:rPr>
      </w:pPr>
      <w:bookmarkStart w:id="425" w:name="_Ref93089454"/>
      <w:bookmarkStart w:id="426" w:name="_Toc439323712"/>
      <w:bookmarkStart w:id="427" w:name="_Toc440361346"/>
      <w:bookmarkStart w:id="428" w:name="_Toc440376101"/>
      <w:bookmarkStart w:id="429" w:name="_Toc440376228"/>
      <w:bookmarkStart w:id="430" w:name="_Toc440382493"/>
      <w:bookmarkStart w:id="431" w:name="_Toc440447163"/>
      <w:bookmarkStart w:id="432" w:name="_Toc440620843"/>
      <w:bookmarkStart w:id="433" w:name="_Toc440631478"/>
      <w:bookmarkStart w:id="434" w:name="_Toc440875718"/>
      <w:r w:rsidRPr="00E71A48">
        <w:rPr>
          <w:szCs w:val="24"/>
        </w:rPr>
        <w:t>Отборочная стадия</w:t>
      </w:r>
      <w:bookmarkEnd w:id="425"/>
      <w:bookmarkEnd w:id="426"/>
      <w:bookmarkEnd w:id="427"/>
      <w:bookmarkEnd w:id="428"/>
      <w:bookmarkEnd w:id="429"/>
      <w:bookmarkEnd w:id="430"/>
      <w:bookmarkEnd w:id="431"/>
      <w:bookmarkEnd w:id="432"/>
      <w:bookmarkEnd w:id="433"/>
      <w:bookmarkEnd w:id="434"/>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5"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796BE6">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36"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435"/>
      <w:bookmarkEnd w:id="436"/>
    </w:p>
    <w:p w:rsidR="00ED00D5" w:rsidRPr="00ED00D5" w:rsidRDefault="00ED00D5" w:rsidP="00ED00D5">
      <w:pPr>
        <w:pStyle w:val="affffff0"/>
        <w:widowControl w:val="0"/>
        <w:numPr>
          <w:ilvl w:val="0"/>
          <w:numId w:val="96"/>
        </w:numPr>
        <w:tabs>
          <w:tab w:val="left" w:pos="426"/>
        </w:tabs>
        <w:autoSpaceDE w:val="0"/>
        <w:spacing w:line="264" w:lineRule="auto"/>
        <w:rPr>
          <w:sz w:val="24"/>
          <w:szCs w:val="24"/>
        </w:rPr>
      </w:pPr>
      <w:r w:rsidRPr="00ED00D5">
        <w:rPr>
          <w:sz w:val="24"/>
          <w:szCs w:val="24"/>
        </w:rPr>
        <w:t xml:space="preserve">в существенной мере не отвечают требованиям к оформлению настоящей </w:t>
      </w:r>
      <w:r w:rsidRPr="00ED00D5">
        <w:rPr>
          <w:sz w:val="24"/>
          <w:szCs w:val="24"/>
        </w:rPr>
        <w:lastRenderedPageBreak/>
        <w:t>Документации по запросу предложений;</w:t>
      </w:r>
    </w:p>
    <w:p w:rsidR="00ED00D5" w:rsidRPr="00ED00D5" w:rsidRDefault="00ED00D5" w:rsidP="00ED00D5">
      <w:pPr>
        <w:pStyle w:val="affffff0"/>
        <w:widowControl w:val="0"/>
        <w:numPr>
          <w:ilvl w:val="0"/>
          <w:numId w:val="96"/>
        </w:numPr>
        <w:tabs>
          <w:tab w:val="left" w:pos="426"/>
        </w:tabs>
        <w:autoSpaceDE w:val="0"/>
        <w:spacing w:line="264" w:lineRule="auto"/>
        <w:rPr>
          <w:sz w:val="24"/>
          <w:szCs w:val="24"/>
        </w:rPr>
      </w:pPr>
      <w:r w:rsidRPr="00ED00D5">
        <w:rPr>
          <w:sz w:val="24"/>
          <w:szCs w:val="24"/>
        </w:rPr>
        <w:t xml:space="preserve">поданы Участниками, которые не отвечают требованиям настоящей Документации по запросу предложений; </w:t>
      </w:r>
    </w:p>
    <w:p w:rsidR="00ED00D5" w:rsidRPr="00ED00D5" w:rsidRDefault="00ED00D5" w:rsidP="00ED00D5">
      <w:pPr>
        <w:pStyle w:val="affffff0"/>
        <w:widowControl w:val="0"/>
        <w:numPr>
          <w:ilvl w:val="0"/>
          <w:numId w:val="96"/>
        </w:numPr>
        <w:tabs>
          <w:tab w:val="left" w:pos="426"/>
        </w:tabs>
        <w:autoSpaceDE w:val="0"/>
        <w:spacing w:line="264" w:lineRule="auto"/>
        <w:rPr>
          <w:sz w:val="24"/>
          <w:szCs w:val="24"/>
        </w:rPr>
      </w:pPr>
      <w:r w:rsidRPr="00ED00D5">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ED00D5" w:rsidRPr="00ED00D5" w:rsidRDefault="00ED00D5" w:rsidP="00ED00D5">
      <w:pPr>
        <w:pStyle w:val="affffff0"/>
        <w:widowControl w:val="0"/>
        <w:numPr>
          <w:ilvl w:val="0"/>
          <w:numId w:val="96"/>
        </w:numPr>
        <w:shd w:val="clear" w:color="auto" w:fill="FFFFFF"/>
        <w:autoSpaceDE w:val="0"/>
        <w:spacing w:before="60" w:after="100" w:line="264" w:lineRule="auto"/>
        <w:ind w:right="159"/>
        <w:rPr>
          <w:sz w:val="24"/>
          <w:szCs w:val="24"/>
        </w:rPr>
      </w:pPr>
      <w:r w:rsidRPr="00ED00D5">
        <w:rPr>
          <w:sz w:val="24"/>
          <w:szCs w:val="24"/>
        </w:rPr>
        <w:t>содержат очевидные арифметические или грамматические ошибки, с исправлением которых не согласился Участник</w:t>
      </w:r>
      <w:r w:rsidRPr="00ED00D5">
        <w:rPr>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0943E4">
        <w:fldChar w:fldCharType="begin"/>
      </w:r>
      <w:r w:rsidR="000943E4">
        <w:instrText xml:space="preserve"> REF _Ref306176386 \r \h  \* MERGEFORMAT </w:instrText>
      </w:r>
      <w:r w:rsidR="000943E4">
        <w:fldChar w:fldCharType="separate"/>
      </w:r>
      <w:r w:rsidR="00CF7FAD" w:rsidRPr="00CF7FAD">
        <w:rPr>
          <w:sz w:val="24"/>
          <w:szCs w:val="24"/>
        </w:rPr>
        <w:t>3.3.14</w:t>
      </w:r>
      <w:r w:rsidR="000943E4">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37" w:name="_Ref303670674"/>
      <w:bookmarkStart w:id="438" w:name="_Toc439323713"/>
      <w:bookmarkStart w:id="439" w:name="_Toc440361347"/>
      <w:bookmarkStart w:id="440" w:name="_Toc440376102"/>
      <w:bookmarkStart w:id="441" w:name="_Toc440376229"/>
      <w:bookmarkStart w:id="442" w:name="_Toc440382494"/>
      <w:bookmarkStart w:id="443" w:name="_Toc440447164"/>
      <w:bookmarkStart w:id="444" w:name="_Toc440620844"/>
      <w:bookmarkStart w:id="445" w:name="_Toc440631479"/>
      <w:bookmarkStart w:id="446" w:name="_Toc440875719"/>
      <w:r w:rsidRPr="00E71A48">
        <w:rPr>
          <w:szCs w:val="24"/>
        </w:rPr>
        <w:t>Проведение переговоров</w:t>
      </w:r>
      <w:bookmarkEnd w:id="437"/>
      <w:bookmarkEnd w:id="438"/>
      <w:bookmarkEnd w:id="439"/>
      <w:bookmarkEnd w:id="440"/>
      <w:bookmarkEnd w:id="441"/>
      <w:bookmarkEnd w:id="442"/>
      <w:bookmarkEnd w:id="443"/>
      <w:bookmarkEnd w:id="444"/>
      <w:bookmarkEnd w:id="445"/>
      <w:bookmarkEnd w:id="446"/>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47" w:name="_Ref306138385"/>
      <w:bookmarkStart w:id="448" w:name="_Toc439323714"/>
      <w:bookmarkStart w:id="449" w:name="_Toc440361348"/>
      <w:bookmarkStart w:id="450" w:name="_Toc440376103"/>
      <w:bookmarkStart w:id="451" w:name="_Toc440376230"/>
      <w:bookmarkStart w:id="452" w:name="_Toc440382495"/>
      <w:bookmarkStart w:id="453" w:name="_Toc440447165"/>
      <w:bookmarkStart w:id="454" w:name="_Toc440620845"/>
      <w:bookmarkStart w:id="455" w:name="_Toc440631480"/>
      <w:bookmarkStart w:id="456" w:name="_Toc440875720"/>
      <w:r w:rsidRPr="00E71A48">
        <w:rPr>
          <w:szCs w:val="24"/>
        </w:rPr>
        <w:t>Оценочная стадия</w:t>
      </w:r>
      <w:bookmarkEnd w:id="447"/>
      <w:bookmarkEnd w:id="448"/>
      <w:bookmarkEnd w:id="449"/>
      <w:bookmarkEnd w:id="450"/>
      <w:bookmarkEnd w:id="451"/>
      <w:bookmarkEnd w:id="452"/>
      <w:bookmarkEnd w:id="453"/>
      <w:bookmarkEnd w:id="454"/>
      <w:bookmarkEnd w:id="455"/>
      <w:bookmarkEnd w:id="456"/>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57" w:name="_Ref303250967"/>
      <w:bookmarkStart w:id="458" w:name="_Toc305697378"/>
      <w:bookmarkStart w:id="459" w:name="_Toc440875721"/>
      <w:bookmarkStart w:id="460" w:name="_Toc255985696"/>
      <w:r w:rsidRPr="00E71A48">
        <w:t>Аукционная процедура понижени</w:t>
      </w:r>
      <w:r w:rsidR="00E60F8E" w:rsidRPr="00E71A48">
        <w:t>я</w:t>
      </w:r>
      <w:r w:rsidRPr="00E71A48">
        <w:t xml:space="preserve"> цены (переторжка)</w:t>
      </w:r>
      <w:bookmarkEnd w:id="457"/>
      <w:bookmarkEnd w:id="458"/>
      <w:bookmarkEnd w:id="459"/>
      <w:r w:rsidRPr="00E71A48">
        <w:t xml:space="preserve"> </w:t>
      </w:r>
    </w:p>
    <w:bookmarkEnd w:id="460"/>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EA1723">
        <w:rPr>
          <w:sz w:val="24"/>
          <w:szCs w:val="24"/>
          <w:lang w:eastAsia="ru-RU"/>
        </w:rPr>
        <w:t>окончания приема Заявок</w:t>
      </w:r>
      <w:r w:rsidRPr="00E71A48">
        <w:rPr>
          <w:sz w:val="24"/>
          <w:szCs w:val="24"/>
          <w:lang w:eastAsia="ru-RU"/>
        </w:rPr>
        <w:t xml:space="preserve"> (п.</w:t>
      </w:r>
      <w:r w:rsidR="00051152">
        <w:rPr>
          <w:sz w:val="24"/>
          <w:szCs w:val="24"/>
          <w:lang w:eastAsia="ru-RU"/>
        </w:rPr>
        <w:fldChar w:fldCharType="begin"/>
      </w:r>
      <w:r w:rsidR="00F017EB">
        <w:rPr>
          <w:sz w:val="24"/>
          <w:szCs w:val="24"/>
          <w:lang w:eastAsia="ru-RU"/>
        </w:rPr>
        <w:instrText xml:space="preserve"> REF _Ref440289953 \r \h </w:instrText>
      </w:r>
      <w:r w:rsidR="00051152">
        <w:rPr>
          <w:sz w:val="24"/>
          <w:szCs w:val="24"/>
          <w:lang w:eastAsia="ru-RU"/>
        </w:rPr>
      </w:r>
      <w:r w:rsidR="00051152">
        <w:rPr>
          <w:sz w:val="24"/>
          <w:szCs w:val="24"/>
          <w:lang w:eastAsia="ru-RU"/>
        </w:rPr>
        <w:fldChar w:fldCharType="separate"/>
      </w:r>
      <w:r w:rsidR="00CF7FAD">
        <w:rPr>
          <w:sz w:val="24"/>
          <w:szCs w:val="24"/>
          <w:lang w:eastAsia="ru-RU"/>
        </w:rPr>
        <w:t>3.4.1.3</w:t>
      </w:r>
      <w:r w:rsidR="00051152">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051152">
        <w:rPr>
          <w:sz w:val="24"/>
          <w:szCs w:val="24"/>
          <w:lang w:eastAsia="ru-RU"/>
        </w:rPr>
        <w:fldChar w:fldCharType="begin"/>
      </w:r>
      <w:r w:rsidR="00F017EB">
        <w:rPr>
          <w:sz w:val="24"/>
          <w:szCs w:val="24"/>
          <w:lang w:eastAsia="ru-RU"/>
        </w:rPr>
        <w:instrText xml:space="preserve"> REF _Ref440290296 \r \h </w:instrText>
      </w:r>
      <w:r w:rsidR="00051152">
        <w:rPr>
          <w:sz w:val="24"/>
          <w:szCs w:val="24"/>
          <w:lang w:eastAsia="ru-RU"/>
        </w:rPr>
      </w:r>
      <w:r w:rsidR="00051152">
        <w:rPr>
          <w:sz w:val="24"/>
          <w:szCs w:val="24"/>
          <w:lang w:eastAsia="ru-RU"/>
        </w:rPr>
        <w:fldChar w:fldCharType="separate"/>
      </w:r>
      <w:r w:rsidR="00CF7FAD">
        <w:rPr>
          <w:sz w:val="24"/>
          <w:szCs w:val="24"/>
          <w:lang w:eastAsia="ru-RU"/>
        </w:rPr>
        <w:t>3.8.1</w:t>
      </w:r>
      <w:r w:rsidR="00051152">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r w:rsidRPr="00E71A48">
        <w:rPr>
          <w:sz w:val="24"/>
          <w:szCs w:val="24"/>
          <w:lang w:eastAsia="ru-RU"/>
        </w:rPr>
        <w:lastRenderedPageBreak/>
        <w:t xml:space="preserve">предварительной ранжировке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1"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 xml:space="preserve">остается </w:t>
      </w:r>
      <w:r w:rsidR="000943E4" w:rsidRPr="00E71A48">
        <w:rPr>
          <w:sz w:val="24"/>
          <w:szCs w:val="24"/>
          <w:lang w:eastAsia="ru-RU"/>
        </w:rPr>
        <w:t xml:space="preserve">действующей </w:t>
      </w:r>
      <w:r w:rsidR="00F15392" w:rsidRPr="00E71A48">
        <w:rPr>
          <w:sz w:val="24"/>
          <w:szCs w:val="24"/>
          <w:lang w:eastAsia="ru-RU"/>
        </w:rPr>
        <w:t>с ранее объявленной ценой.</w:t>
      </w:r>
      <w:bookmarkEnd w:id="461"/>
    </w:p>
    <w:p w:rsidR="00F15392" w:rsidRPr="00E71A48"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6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46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0943E4">
        <w:fldChar w:fldCharType="begin"/>
      </w:r>
      <w:r w:rsidR="000943E4">
        <w:instrText xml:space="preserve"> REF _Ref306352987 \r \h  \* MERGEFORMAT </w:instrText>
      </w:r>
      <w:r w:rsidR="000943E4">
        <w:fldChar w:fldCharType="separate"/>
      </w:r>
      <w:r w:rsidR="00CF7FAD" w:rsidRPr="00CF7FAD">
        <w:rPr>
          <w:iCs/>
          <w:sz w:val="24"/>
          <w:szCs w:val="24"/>
          <w:lang w:eastAsia="ru-RU"/>
        </w:rPr>
        <w:t>3.7.3</w:t>
      </w:r>
      <w:r w:rsidR="000943E4">
        <w:fldChar w:fldCharType="end"/>
      </w:r>
      <w:r w:rsidRPr="00E71A48">
        <w:rPr>
          <w:iCs/>
          <w:sz w:val="24"/>
          <w:szCs w:val="24"/>
          <w:lang w:eastAsia="ru-RU"/>
        </w:rPr>
        <w:t xml:space="preserve"> - </w:t>
      </w:r>
      <w:r w:rsidR="000943E4">
        <w:fldChar w:fldCharType="begin"/>
      </w:r>
      <w:r w:rsidR="000943E4">
        <w:instrText xml:space="preserve"> REF _Ref306353005 \r \h  \* MERGEFORMAT </w:instrText>
      </w:r>
      <w:r w:rsidR="000943E4">
        <w:fldChar w:fldCharType="separate"/>
      </w:r>
      <w:r w:rsidR="00CF7FAD" w:rsidRPr="00CF7FAD">
        <w:rPr>
          <w:iCs/>
          <w:sz w:val="24"/>
          <w:szCs w:val="24"/>
          <w:lang w:eastAsia="ru-RU"/>
        </w:rPr>
        <w:t>3.7.5</w:t>
      </w:r>
      <w:r w:rsidR="000943E4">
        <w:fldChar w:fldCharType="end"/>
      </w:r>
      <w:r w:rsidRPr="00E71A48">
        <w:rPr>
          <w:iCs/>
          <w:sz w:val="24"/>
          <w:szCs w:val="24"/>
          <w:lang w:eastAsia="ru-RU"/>
        </w:rPr>
        <w:t>.</w:t>
      </w:r>
    </w:p>
    <w:p w:rsidR="00F15392" w:rsidRPr="00ED00D5"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w:t>
      </w:r>
      <w:r w:rsidR="00F15392" w:rsidRPr="00ED00D5">
        <w:rPr>
          <w:sz w:val="24"/>
          <w:szCs w:val="24"/>
          <w:lang w:eastAsia="ru-RU"/>
        </w:rPr>
        <w:t>, определяющие его коммерческое предложение с приложением соответствующих файлов</w:t>
      </w:r>
      <w:r w:rsidR="00ED00D5" w:rsidRPr="00ED00D5">
        <w:rPr>
          <w:sz w:val="24"/>
          <w:szCs w:val="24"/>
          <w:lang w:eastAsia="ru-RU"/>
        </w:rPr>
        <w:t xml:space="preserve"> </w:t>
      </w:r>
      <w:r w:rsidR="00ED00D5" w:rsidRPr="00ED00D5">
        <w:rPr>
          <w:sz w:val="24"/>
          <w:szCs w:val="24"/>
        </w:rPr>
        <w:t>(все документы, входящие в Заявку, которые содержат информацию о предложенной цене)</w:t>
      </w:r>
      <w:r w:rsidR="00F15392" w:rsidRPr="00ED00D5">
        <w:rPr>
          <w:sz w:val="24"/>
          <w:szCs w:val="24"/>
          <w:lang w:eastAsia="ru-RU"/>
        </w:rPr>
        <w:t xml:space="preserve">. Изменение цены в сторону снижения не должно повлечь за собой изменение иных условий </w:t>
      </w:r>
      <w:r w:rsidR="004B5EB3" w:rsidRPr="00ED00D5">
        <w:rPr>
          <w:sz w:val="24"/>
          <w:szCs w:val="24"/>
          <w:lang w:eastAsia="ru-RU"/>
        </w:rPr>
        <w:t>Заявк</w:t>
      </w:r>
      <w:r w:rsidR="00F15392" w:rsidRPr="00ED00D5">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D00D5">
        <w:rPr>
          <w:sz w:val="24"/>
          <w:szCs w:val="24"/>
          <w:lang w:eastAsia="ru-RU"/>
        </w:rPr>
        <w:t xml:space="preserve">По решению </w:t>
      </w:r>
      <w:r w:rsidR="00685336" w:rsidRPr="00ED00D5">
        <w:rPr>
          <w:sz w:val="24"/>
          <w:szCs w:val="24"/>
          <w:lang w:eastAsia="ru-RU"/>
        </w:rPr>
        <w:t xml:space="preserve">Закупочной </w:t>
      </w:r>
      <w:r w:rsidRPr="00ED00D5">
        <w:rPr>
          <w:sz w:val="24"/>
          <w:szCs w:val="24"/>
          <w:lang w:eastAsia="ru-RU"/>
        </w:rPr>
        <w:t>комиссии порядок</w:t>
      </w:r>
      <w:bookmarkStart w:id="463" w:name="_GoBack"/>
      <w:bookmarkEnd w:id="463"/>
      <w:r w:rsidRPr="00E71A48">
        <w:rPr>
          <w:sz w:val="24"/>
          <w:szCs w:val="24"/>
          <w:lang w:eastAsia="ru-RU"/>
        </w:rPr>
        <w:t xml:space="preserve">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64" w:name="_Ref303681924"/>
      <w:bookmarkStart w:id="465" w:name="_Ref303683914"/>
      <w:bookmarkStart w:id="466" w:name="_Toc440875722"/>
      <w:r w:rsidRPr="00E71A48">
        <w:lastRenderedPageBreak/>
        <w:t xml:space="preserve">Подведение итогов </w:t>
      </w:r>
      <w:r w:rsidR="00DF639D" w:rsidRPr="00E71A48">
        <w:t>З</w:t>
      </w:r>
      <w:r w:rsidRPr="00E71A48">
        <w:t>апроса предложений</w:t>
      </w:r>
      <w:bookmarkEnd w:id="464"/>
      <w:bookmarkEnd w:id="465"/>
      <w:bookmarkEnd w:id="46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6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68" w:name="_Ref303251044"/>
      <w:bookmarkStart w:id="469" w:name="_Toc440875723"/>
      <w:bookmarkStart w:id="470" w:name="_Ref191386295"/>
      <w:r w:rsidRPr="00E71A48">
        <w:t>Признание запроса предложений несостоявшимся</w:t>
      </w:r>
      <w:bookmarkEnd w:id="468"/>
      <w:bookmarkEnd w:id="469"/>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7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7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7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3"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47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74" w:name="_Ref303683929"/>
      <w:bookmarkStart w:id="475" w:name="_Toc440875724"/>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70"/>
      <w:bookmarkEnd w:id="474"/>
      <w:bookmarkEnd w:id="47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6" w:name="_Ref294695403"/>
      <w:bookmarkStart w:id="47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76"/>
      <w:bookmarkEnd w:id="477"/>
      <w:r w:rsidR="00717F60" w:rsidRPr="00E71A48">
        <w:rPr>
          <w:bCs w:val="0"/>
          <w:color w:val="000000"/>
          <w:sz w:val="24"/>
          <w:szCs w:val="24"/>
        </w:rPr>
        <w:t xml:space="preserve"> </w:t>
      </w:r>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47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7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943E4">
        <w:fldChar w:fldCharType="begin"/>
      </w:r>
      <w:r w:rsidR="000943E4">
        <w:instrText xml:space="preserve"> REF _Ref294695546 \r \h  \* MERGEFORMAT </w:instrText>
      </w:r>
      <w:r w:rsidR="000943E4">
        <w:fldChar w:fldCharType="separate"/>
      </w:r>
      <w:r w:rsidR="00CF7FAD" w:rsidRPr="00CF7FAD">
        <w:rPr>
          <w:bCs w:val="0"/>
          <w:sz w:val="24"/>
          <w:szCs w:val="24"/>
        </w:rPr>
        <w:t xml:space="preserve"> 1.2.6 </w:t>
      </w:r>
      <w:r w:rsidR="000943E4">
        <w:fldChar w:fldCharType="end"/>
      </w:r>
      <w:r w:rsidRPr="00E71A48">
        <w:rPr>
          <w:bCs w:val="0"/>
          <w:sz w:val="24"/>
          <w:szCs w:val="24"/>
        </w:rPr>
        <w:t>и/или в срок, определенный в п.</w:t>
      </w:r>
      <w:r w:rsidR="001716DB" w:rsidRPr="00E71A48">
        <w:rPr>
          <w:bCs w:val="0"/>
          <w:sz w:val="24"/>
          <w:szCs w:val="24"/>
        </w:rPr>
        <w:t xml:space="preserve"> </w:t>
      </w:r>
      <w:r w:rsidR="000943E4">
        <w:fldChar w:fldCharType="begin"/>
      </w:r>
      <w:r w:rsidR="000943E4">
        <w:instrText xml:space="preserve"> REF _Ref294695403 \n \h  \* MERGEFORMAT </w:instrText>
      </w:r>
      <w:r w:rsidR="000943E4">
        <w:fldChar w:fldCharType="separate"/>
      </w:r>
      <w:r w:rsidR="00CF7FAD" w:rsidRPr="00CF7FAD">
        <w:rPr>
          <w:bCs w:val="0"/>
          <w:sz w:val="24"/>
          <w:szCs w:val="24"/>
        </w:rPr>
        <w:t>3.10.3</w:t>
      </w:r>
      <w:r w:rsidR="000943E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943E4">
        <w:fldChar w:fldCharType="begin"/>
      </w:r>
      <w:r w:rsidR="000943E4">
        <w:instrText xml:space="preserve"> REF _Ref305979053 \r \h  \* MERGEFORMAT </w:instrText>
      </w:r>
      <w:r w:rsidR="000943E4">
        <w:fldChar w:fldCharType="separate"/>
      </w:r>
      <w:r w:rsidR="00CF7FAD" w:rsidRPr="00CF7FAD">
        <w:rPr>
          <w:bCs w:val="0"/>
          <w:sz w:val="24"/>
          <w:szCs w:val="24"/>
        </w:rPr>
        <w:t>3.10.4</w:t>
      </w:r>
      <w:r w:rsidR="000943E4">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7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480" w:name="_Toc181693189"/>
      <w:bookmarkStart w:id="481" w:name="_Ref190680463"/>
      <w:bookmarkStart w:id="482" w:name="_Ref306140410"/>
      <w:bookmarkStart w:id="483" w:name="_Ref306142159"/>
      <w:bookmarkStart w:id="484" w:name="_Toc440875725"/>
      <w:bookmarkStart w:id="485" w:name="_Ref303102866"/>
      <w:bookmarkStart w:id="486" w:name="_Toc305835589"/>
      <w:bookmarkStart w:id="487" w:name="_Ref303683952"/>
      <w:bookmarkStart w:id="488" w:name="__RefNumPara__840_922829174"/>
      <w:bookmarkEnd w:id="47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480"/>
      <w:bookmarkEnd w:id="481"/>
      <w:bookmarkEnd w:id="482"/>
      <w:bookmarkEnd w:id="483"/>
      <w:bookmarkEnd w:id="484"/>
      <w:r w:rsidRPr="00414CAF">
        <w:t xml:space="preserve"> </w:t>
      </w:r>
      <w:bookmarkEnd w:id="485"/>
      <w:bookmarkEnd w:id="48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051152">
        <w:rPr>
          <w:sz w:val="24"/>
          <w:szCs w:val="24"/>
        </w:rPr>
        <w:fldChar w:fldCharType="begin"/>
      </w:r>
      <w:r w:rsidR="005818B2">
        <w:rPr>
          <w:sz w:val="24"/>
          <w:szCs w:val="24"/>
        </w:rPr>
        <w:instrText xml:space="preserve"> REF _Ref440272931 \r \h </w:instrText>
      </w:r>
      <w:r w:rsidR="00051152">
        <w:rPr>
          <w:sz w:val="24"/>
          <w:szCs w:val="24"/>
        </w:rPr>
      </w:r>
      <w:r w:rsidR="00051152">
        <w:rPr>
          <w:sz w:val="24"/>
          <w:szCs w:val="24"/>
        </w:rPr>
        <w:fldChar w:fldCharType="separate"/>
      </w:r>
      <w:r w:rsidR="00CF7FAD">
        <w:rPr>
          <w:sz w:val="24"/>
          <w:szCs w:val="24"/>
        </w:rPr>
        <w:t>2</w:t>
      </w:r>
      <w:r w:rsidR="00051152">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489" w:name="_Ref303694483"/>
      <w:bookmarkStart w:id="490" w:name="_Toc305835590"/>
      <w:bookmarkStart w:id="491" w:name="_Ref306140451"/>
      <w:r w:rsidRPr="00414CAF">
        <w:rPr>
          <w:b/>
          <w:bCs w:val="0"/>
          <w:snapToGrid w:val="0"/>
          <w:sz w:val="24"/>
          <w:szCs w:val="24"/>
          <w:lang w:eastAsia="ru-RU"/>
        </w:rPr>
        <w:t xml:space="preserve">Уведомление о результатах </w:t>
      </w:r>
      <w:bookmarkEnd w:id="489"/>
      <w:bookmarkEnd w:id="490"/>
      <w:r w:rsidRPr="00414CAF">
        <w:rPr>
          <w:b/>
          <w:bCs w:val="0"/>
          <w:snapToGrid w:val="0"/>
          <w:sz w:val="24"/>
          <w:szCs w:val="24"/>
          <w:lang w:eastAsia="ru-RU"/>
        </w:rPr>
        <w:t>запроса предложений</w:t>
      </w:r>
      <w:bookmarkEnd w:id="491"/>
    </w:p>
    <w:bookmarkEnd w:id="487"/>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0943E4">
        <w:fldChar w:fldCharType="begin"/>
      </w:r>
      <w:r w:rsidR="000943E4">
        <w:instrText xml:space="preserve"> REF _Ref191386085 \r \h  \* MERGEFORMAT </w:instrText>
      </w:r>
      <w:r w:rsidR="000943E4">
        <w:fldChar w:fldCharType="separate"/>
      </w:r>
      <w:r w:rsidR="00CF7FAD" w:rsidRPr="00CF7FAD">
        <w:rPr>
          <w:iCs/>
          <w:sz w:val="24"/>
          <w:szCs w:val="24"/>
        </w:rPr>
        <w:t>1.1.1</w:t>
      </w:r>
      <w:r w:rsidR="000943E4">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2" w:name="_Ref440270568"/>
      <w:bookmarkStart w:id="493" w:name="_Ref440274159"/>
      <w:bookmarkStart w:id="494" w:name="_Ref440292555"/>
      <w:bookmarkStart w:id="495" w:name="_Ref440292779"/>
      <w:bookmarkStart w:id="496" w:name="_Toc440875726"/>
      <w:r>
        <w:rPr>
          <w:szCs w:val="24"/>
        </w:rPr>
        <w:lastRenderedPageBreak/>
        <w:t>Техническая часть</w:t>
      </w:r>
      <w:bookmarkEnd w:id="492"/>
      <w:bookmarkEnd w:id="493"/>
      <w:bookmarkEnd w:id="494"/>
      <w:bookmarkEnd w:id="495"/>
      <w:bookmarkEnd w:id="496"/>
      <w:r w:rsidRPr="00E71A48">
        <w:rPr>
          <w:szCs w:val="24"/>
        </w:rPr>
        <w:t xml:space="preserve"> </w:t>
      </w:r>
    </w:p>
    <w:p w:rsidR="002B5044" w:rsidRPr="00C12FA4" w:rsidRDefault="002B5044" w:rsidP="0021751A">
      <w:pPr>
        <w:pStyle w:val="2"/>
        <w:ind w:left="1701" w:hanging="1134"/>
      </w:pPr>
      <w:bookmarkStart w:id="497" w:name="_Toc176064097"/>
      <w:bookmarkStart w:id="498" w:name="_Toc176338525"/>
      <w:bookmarkStart w:id="499" w:name="_Toc180399753"/>
      <w:bookmarkStart w:id="500" w:name="_Toc189457101"/>
      <w:bookmarkStart w:id="501" w:name="_Toc189461737"/>
      <w:bookmarkStart w:id="502" w:name="_Toc189462011"/>
      <w:bookmarkStart w:id="503" w:name="_Toc191273610"/>
      <w:bookmarkStart w:id="504" w:name="_Toc423421726"/>
      <w:bookmarkStart w:id="505" w:name="_Toc440875727"/>
      <w:bookmarkStart w:id="506" w:name="_Toc167189319"/>
      <w:bookmarkStart w:id="507" w:name="_Toc168725254"/>
      <w:r w:rsidRPr="00C12FA4">
        <w:t xml:space="preserve">Перечень, объемы и характеристики </w:t>
      </w:r>
      <w:bookmarkEnd w:id="497"/>
      <w:bookmarkEnd w:id="498"/>
      <w:bookmarkEnd w:id="499"/>
      <w:bookmarkEnd w:id="500"/>
      <w:bookmarkEnd w:id="501"/>
      <w:bookmarkEnd w:id="502"/>
      <w:bookmarkEnd w:id="503"/>
      <w:bookmarkEnd w:id="504"/>
      <w:r w:rsidR="00C3704B">
        <w:t xml:space="preserve">закупаемых </w:t>
      </w:r>
      <w:r w:rsidR="00CD1816">
        <w:t>работ</w:t>
      </w:r>
      <w:bookmarkEnd w:id="505"/>
    </w:p>
    <w:p w:rsidR="002B5044" w:rsidRPr="003803A7" w:rsidRDefault="002B5044" w:rsidP="002B5044">
      <w:pPr>
        <w:pStyle w:val="3"/>
        <w:ind w:left="0" w:firstLine="851"/>
        <w:jc w:val="both"/>
        <w:rPr>
          <w:b w:val="0"/>
          <w:szCs w:val="24"/>
        </w:rPr>
      </w:pPr>
      <w:bookmarkStart w:id="508" w:name="_Toc439166311"/>
      <w:bookmarkStart w:id="509" w:name="_Toc439170659"/>
      <w:bookmarkStart w:id="510" w:name="_Toc439172761"/>
      <w:bookmarkStart w:id="511" w:name="_Toc439173205"/>
      <w:bookmarkStart w:id="512" w:name="_Toc439238199"/>
      <w:bookmarkStart w:id="513" w:name="_Toc439252751"/>
      <w:bookmarkStart w:id="514" w:name="_Toc439323609"/>
      <w:bookmarkStart w:id="515" w:name="_Toc439323725"/>
      <w:bookmarkStart w:id="516" w:name="_Toc440361359"/>
      <w:bookmarkStart w:id="517" w:name="_Toc440376114"/>
      <w:bookmarkStart w:id="518" w:name="_Toc440376241"/>
      <w:bookmarkStart w:id="519" w:name="_Toc440382503"/>
      <w:bookmarkStart w:id="520" w:name="_Toc440447173"/>
      <w:bookmarkStart w:id="521" w:name="_Toc440620853"/>
      <w:bookmarkStart w:id="522" w:name="_Toc440631488"/>
      <w:bookmarkStart w:id="523" w:name="_Toc440875728"/>
      <w:r w:rsidRPr="003776BB">
        <w:rPr>
          <w:b w:val="0"/>
          <w:szCs w:val="24"/>
        </w:rPr>
        <w:t>Техническ</w:t>
      </w:r>
      <w:r w:rsidR="002E0764">
        <w:rPr>
          <w:b w:val="0"/>
          <w:szCs w:val="24"/>
        </w:rPr>
        <w:t>е</w:t>
      </w:r>
      <w:r w:rsidRPr="003776BB">
        <w:rPr>
          <w:b w:val="0"/>
          <w:szCs w:val="24"/>
        </w:rPr>
        <w:t xml:space="preserve">ие задания </w:t>
      </w:r>
      <w:r w:rsidR="00A154B7" w:rsidRPr="003776BB">
        <w:rPr>
          <w:b w:val="0"/>
          <w:szCs w:val="24"/>
        </w:rPr>
        <w:t xml:space="preserve">по </w:t>
      </w:r>
      <w:r w:rsidR="00A154B7" w:rsidRPr="002E0764">
        <w:rPr>
          <w:b w:val="0"/>
          <w:szCs w:val="24"/>
        </w:rPr>
        <w:t xml:space="preserve">Лоту №1 (подраздел </w:t>
      </w:r>
      <w:r w:rsidR="00051152" w:rsidRPr="002E0764">
        <w:rPr>
          <w:b w:val="0"/>
          <w:szCs w:val="24"/>
        </w:rPr>
        <w:fldChar w:fldCharType="begin"/>
      </w:r>
      <w:r w:rsidR="00A154B7" w:rsidRPr="002E0764">
        <w:rPr>
          <w:b w:val="0"/>
          <w:szCs w:val="24"/>
        </w:rPr>
        <w:instrText xml:space="preserve"> REF _Ref440275279 \r \h </w:instrText>
      </w:r>
      <w:r w:rsidR="002E0764">
        <w:rPr>
          <w:b w:val="0"/>
          <w:szCs w:val="24"/>
        </w:rPr>
        <w:instrText xml:space="preserve"> \* MERGEFORMAT </w:instrText>
      </w:r>
      <w:r w:rsidR="00051152" w:rsidRPr="002E0764">
        <w:rPr>
          <w:b w:val="0"/>
          <w:szCs w:val="24"/>
        </w:rPr>
      </w:r>
      <w:r w:rsidR="00051152" w:rsidRPr="002E0764">
        <w:rPr>
          <w:b w:val="0"/>
          <w:szCs w:val="24"/>
        </w:rPr>
        <w:fldChar w:fldCharType="separate"/>
      </w:r>
      <w:r w:rsidR="00CF7FAD" w:rsidRPr="002E0764">
        <w:rPr>
          <w:b w:val="0"/>
          <w:szCs w:val="24"/>
        </w:rPr>
        <w:t>1.1.4</w:t>
      </w:r>
      <w:r w:rsidR="00051152" w:rsidRPr="002E0764">
        <w:rPr>
          <w:b w:val="0"/>
          <w:szCs w:val="24"/>
        </w:rPr>
        <w:fldChar w:fldCharType="end"/>
      </w:r>
      <w:r w:rsidR="00A154B7" w:rsidRPr="002E0764">
        <w:rPr>
          <w:b w:val="0"/>
          <w:szCs w:val="24"/>
        </w:rPr>
        <w:t>)</w:t>
      </w:r>
      <w:r w:rsidRPr="002E0764">
        <w:rPr>
          <w:b w:val="0"/>
          <w:szCs w:val="24"/>
        </w:rPr>
        <w:t xml:space="preserve"> изложены в Приложении №1, которое является неотъемлемым приложением к настоящей документации и предоставляется </w:t>
      </w:r>
      <w:r w:rsidR="0021751A" w:rsidRPr="002E0764">
        <w:rPr>
          <w:b w:val="0"/>
          <w:szCs w:val="24"/>
        </w:rPr>
        <w:t>Участник</w:t>
      </w:r>
      <w:r w:rsidRPr="002E0764">
        <w:rPr>
          <w:b w:val="0"/>
          <w:szCs w:val="24"/>
        </w:rPr>
        <w:t>ам вместе с ней в качестве отдельного</w:t>
      </w:r>
      <w:r w:rsidRPr="003803A7">
        <w:rPr>
          <w:b w:val="0"/>
          <w:szCs w:val="24"/>
        </w:rPr>
        <w:t xml:space="preserve"> документа.</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3803A7" w:rsidRDefault="002B5044" w:rsidP="0021751A">
      <w:pPr>
        <w:pStyle w:val="2"/>
        <w:ind w:left="1701" w:hanging="1134"/>
      </w:pPr>
      <w:bookmarkStart w:id="524" w:name="_Ref194832984"/>
      <w:bookmarkStart w:id="525" w:name="_Ref197686508"/>
      <w:bookmarkStart w:id="526" w:name="_Toc423421727"/>
      <w:bookmarkStart w:id="527" w:name="_Toc440875729"/>
      <w:r w:rsidRPr="003803A7">
        <w:t xml:space="preserve">Требование к </w:t>
      </w:r>
      <w:bookmarkEnd w:id="524"/>
      <w:bookmarkEnd w:id="525"/>
      <w:bookmarkEnd w:id="526"/>
      <w:r w:rsidR="00C3704B">
        <w:t xml:space="preserve">закупаемым </w:t>
      </w:r>
      <w:r w:rsidR="00CD1816">
        <w:t>работам</w:t>
      </w:r>
      <w:bookmarkEnd w:id="527"/>
    </w:p>
    <w:p w:rsidR="002B5044" w:rsidRPr="003776BB" w:rsidRDefault="002B5044" w:rsidP="002B5044">
      <w:pPr>
        <w:pStyle w:val="3"/>
        <w:ind w:left="0" w:firstLine="851"/>
        <w:jc w:val="both"/>
        <w:rPr>
          <w:b w:val="0"/>
          <w:szCs w:val="24"/>
        </w:rPr>
      </w:pPr>
      <w:bookmarkStart w:id="528" w:name="_Toc439166314"/>
      <w:bookmarkStart w:id="529" w:name="_Toc439170662"/>
      <w:bookmarkStart w:id="530" w:name="_Toc439172764"/>
      <w:bookmarkStart w:id="531" w:name="_Toc439173208"/>
      <w:bookmarkStart w:id="532" w:name="_Toc439238202"/>
      <w:bookmarkStart w:id="533" w:name="_Toc439252754"/>
      <w:bookmarkStart w:id="534" w:name="_Toc439323612"/>
      <w:bookmarkStart w:id="535" w:name="_Toc439323728"/>
      <w:bookmarkStart w:id="536" w:name="_Toc440361362"/>
      <w:bookmarkStart w:id="537" w:name="_Toc440376117"/>
      <w:bookmarkStart w:id="538" w:name="_Toc440376244"/>
      <w:bookmarkStart w:id="539" w:name="_Toc440382505"/>
      <w:bookmarkStart w:id="540" w:name="_Toc440447175"/>
      <w:bookmarkStart w:id="541" w:name="_Toc440620855"/>
      <w:bookmarkStart w:id="542" w:name="_Toc440631490"/>
      <w:bookmarkStart w:id="543" w:name="_Toc440875730"/>
      <w:bookmarkStart w:id="544" w:name="_Ref194833053"/>
      <w:bookmarkStart w:id="545" w:name="_Ref223496951"/>
      <w:bookmarkStart w:id="546" w:name="_Ref223496970"/>
      <w:r w:rsidRPr="003803A7">
        <w:rPr>
          <w:b w:val="0"/>
          <w:szCs w:val="24"/>
        </w:rPr>
        <w:t xml:space="preserve">Дополнительные требования к </w:t>
      </w:r>
      <w:r w:rsidR="00CD1816">
        <w:rPr>
          <w:b w:val="0"/>
          <w:szCs w:val="24"/>
        </w:rPr>
        <w:t>выполняемым работам</w:t>
      </w:r>
      <w:r w:rsidR="003776BB" w:rsidRPr="003803A7">
        <w:rPr>
          <w:b w:val="0"/>
          <w:szCs w:val="24"/>
          <w:lang w:eastAsia="ru-RU"/>
        </w:rPr>
        <w:t xml:space="preserve"> изложе</w:t>
      </w:r>
      <w:r w:rsidR="002E0764">
        <w:rPr>
          <w:b w:val="0"/>
          <w:szCs w:val="24"/>
          <w:lang w:eastAsia="ru-RU"/>
        </w:rPr>
        <w:t>ны в Приложении №1 (Технических задании</w:t>
      </w:r>
      <w:r w:rsidR="003776BB" w:rsidRPr="003803A7">
        <w:rPr>
          <w:b w:val="0"/>
          <w:szCs w:val="24"/>
          <w:lang w:eastAsia="ru-RU"/>
        </w:rPr>
        <w:t>ях) к настоящей Документации. При несоб</w:t>
      </w:r>
      <w:r w:rsidR="002E0764">
        <w:rPr>
          <w:b w:val="0"/>
          <w:szCs w:val="24"/>
          <w:lang w:eastAsia="ru-RU"/>
        </w:rPr>
        <w:t>людении требований Техническ</w:t>
      </w:r>
      <w:r w:rsidR="003776BB" w:rsidRPr="003803A7">
        <w:rPr>
          <w:b w:val="0"/>
          <w:szCs w:val="24"/>
          <w:lang w:eastAsia="ru-RU"/>
        </w:rPr>
        <w:t>их</w:t>
      </w:r>
      <w:r w:rsidR="002E0764">
        <w:rPr>
          <w:b w:val="0"/>
          <w:szCs w:val="24"/>
          <w:lang w:eastAsia="ru-RU"/>
        </w:rPr>
        <w:t xml:space="preserve"> заданий</w:t>
      </w:r>
      <w:r w:rsidR="003776BB" w:rsidRPr="003776BB">
        <w:rPr>
          <w:b w:val="0"/>
          <w:szCs w:val="24"/>
          <w:lang w:eastAsia="ru-RU"/>
        </w:rPr>
        <w:t xml:space="preserve"> Закупочная комиссия отклонит Заявку Участника</w:t>
      </w:r>
      <w:r w:rsidRPr="003776BB">
        <w:rPr>
          <w:b w:val="0"/>
          <w:szCs w:val="24"/>
        </w:rPr>
        <w:t>.</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bookmarkEnd w:id="506"/>
    <w:bookmarkEnd w:id="507"/>
    <w:bookmarkEnd w:id="544"/>
    <w:bookmarkEnd w:id="545"/>
    <w:bookmarkEnd w:id="54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48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47" w:name="_Ref440270602"/>
      <w:bookmarkStart w:id="548" w:name="_Toc440875731"/>
      <w:r w:rsidRPr="00E71A48">
        <w:rPr>
          <w:szCs w:val="24"/>
        </w:rPr>
        <w:lastRenderedPageBreak/>
        <w:t>Образцы основных форм документов, включаемых в Заявку</w:t>
      </w:r>
      <w:bookmarkEnd w:id="547"/>
      <w:bookmarkEnd w:id="548"/>
      <w:r w:rsidRPr="00E71A48">
        <w:rPr>
          <w:szCs w:val="24"/>
        </w:rPr>
        <w:t xml:space="preserve"> </w:t>
      </w:r>
    </w:p>
    <w:p w:rsidR="004F4D80" w:rsidRPr="00F647F7" w:rsidRDefault="004F4D80" w:rsidP="004F4D80">
      <w:pPr>
        <w:pStyle w:val="2"/>
      </w:pPr>
      <w:bookmarkStart w:id="549" w:name="_Ref55336310"/>
      <w:bookmarkStart w:id="550" w:name="_Toc57314672"/>
      <w:bookmarkStart w:id="551" w:name="_Toc69728986"/>
      <w:bookmarkStart w:id="552" w:name="_Toc98253919"/>
      <w:bookmarkStart w:id="553" w:name="_Toc165173847"/>
      <w:bookmarkStart w:id="554" w:name="_Toc423423667"/>
      <w:bookmarkStart w:id="555" w:name="_Toc440875732"/>
      <w:r w:rsidRPr="00F647F7">
        <w:t xml:space="preserve">Письмо о подаче оферты </w:t>
      </w:r>
      <w:bookmarkStart w:id="556" w:name="_Ref22846535"/>
      <w:r w:rsidRPr="00F647F7">
        <w:t>(</w:t>
      </w:r>
      <w:bookmarkEnd w:id="556"/>
      <w:r w:rsidRPr="00F647F7">
        <w:t xml:space="preserve">форма </w:t>
      </w:r>
      <w:r w:rsidRPr="00F647F7">
        <w:rPr>
          <w:noProof/>
        </w:rPr>
        <w:t>1</w:t>
      </w:r>
      <w:r w:rsidRPr="00F647F7">
        <w:t>)</w:t>
      </w:r>
      <w:bookmarkEnd w:id="549"/>
      <w:bookmarkEnd w:id="550"/>
      <w:bookmarkEnd w:id="551"/>
      <w:bookmarkEnd w:id="552"/>
      <w:bookmarkEnd w:id="553"/>
      <w:bookmarkEnd w:id="554"/>
      <w:bookmarkEnd w:id="555"/>
    </w:p>
    <w:p w:rsidR="004F4D80" w:rsidRPr="00C236C0" w:rsidRDefault="004F4D80" w:rsidP="004F4D80">
      <w:pPr>
        <w:pStyle w:val="3"/>
        <w:rPr>
          <w:szCs w:val="24"/>
        </w:rPr>
      </w:pPr>
      <w:bookmarkStart w:id="557" w:name="_Toc98253920"/>
      <w:bookmarkStart w:id="558" w:name="_Toc157248174"/>
      <w:bookmarkStart w:id="559" w:name="_Toc157496543"/>
      <w:bookmarkStart w:id="560" w:name="_Toc158206082"/>
      <w:bookmarkStart w:id="561" w:name="_Toc164057767"/>
      <w:bookmarkStart w:id="562" w:name="_Toc164137117"/>
      <w:bookmarkStart w:id="563" w:name="_Toc164161277"/>
      <w:bookmarkStart w:id="564" w:name="_Toc165173848"/>
      <w:bookmarkStart w:id="565" w:name="_Toc439170673"/>
      <w:bookmarkStart w:id="566" w:name="_Toc439172775"/>
      <w:bookmarkStart w:id="567" w:name="_Toc439173219"/>
      <w:bookmarkStart w:id="568" w:name="_Toc439238213"/>
      <w:bookmarkStart w:id="569" w:name="_Toc440361369"/>
      <w:bookmarkStart w:id="570" w:name="_Toc440376124"/>
      <w:bookmarkStart w:id="571" w:name="_Toc440875733"/>
      <w:r w:rsidRPr="00C236C0">
        <w:rPr>
          <w:szCs w:val="24"/>
        </w:rPr>
        <w:t>Форма письма о подаче оферты</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72"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Сводной таблицей стоимости</w:t>
      </w:r>
      <w:r w:rsidR="00ED00D5">
        <w:rPr>
          <w:sz w:val="24"/>
          <w:szCs w:val="24"/>
        </w:rPr>
        <w:t xml:space="preserve"> работ</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051152">
        <w:rPr>
          <w:sz w:val="24"/>
          <w:szCs w:val="24"/>
        </w:rPr>
        <w:fldChar w:fldCharType="begin"/>
      </w:r>
      <w:r w:rsidR="00673C59">
        <w:rPr>
          <w:sz w:val="24"/>
          <w:szCs w:val="24"/>
        </w:rPr>
        <w:instrText xml:space="preserve"> REF _Ref299109207 \r \h </w:instrText>
      </w:r>
      <w:r w:rsidR="00051152">
        <w:rPr>
          <w:sz w:val="24"/>
          <w:szCs w:val="24"/>
        </w:rPr>
      </w:r>
      <w:r w:rsidR="00051152">
        <w:rPr>
          <w:sz w:val="24"/>
          <w:szCs w:val="24"/>
        </w:rPr>
        <w:fldChar w:fldCharType="separate"/>
      </w:r>
      <w:r w:rsidR="00CF7FAD">
        <w:rPr>
          <w:sz w:val="24"/>
          <w:szCs w:val="24"/>
        </w:rPr>
        <w:t>3.3.14.6</w:t>
      </w:r>
      <w:r w:rsidR="00051152">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 отклонении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73" w:name="_Toc98253921"/>
      <w:bookmarkStart w:id="574" w:name="_Toc157248175"/>
      <w:bookmarkStart w:id="575" w:name="_Toc157496544"/>
      <w:bookmarkStart w:id="576" w:name="_Toc158206083"/>
      <w:bookmarkStart w:id="577" w:name="_Toc164057768"/>
      <w:bookmarkStart w:id="578" w:name="_Toc164137118"/>
      <w:bookmarkStart w:id="579" w:name="_Toc164161278"/>
      <w:bookmarkStart w:id="580" w:name="_Toc165173849"/>
      <w:r>
        <w:rPr>
          <w:b/>
          <w:szCs w:val="24"/>
        </w:rPr>
        <w:br w:type="page"/>
      </w:r>
    </w:p>
    <w:p w:rsidR="004F4D80" w:rsidRPr="00C236C0" w:rsidRDefault="004F4D80" w:rsidP="004F4D80">
      <w:pPr>
        <w:pStyle w:val="3"/>
        <w:rPr>
          <w:szCs w:val="24"/>
        </w:rPr>
      </w:pPr>
      <w:bookmarkStart w:id="581" w:name="_Toc439170674"/>
      <w:bookmarkStart w:id="582" w:name="_Toc439172776"/>
      <w:bookmarkStart w:id="583" w:name="_Toc439173220"/>
      <w:bookmarkStart w:id="584" w:name="_Toc439238214"/>
      <w:bookmarkStart w:id="585" w:name="_Toc439252762"/>
      <w:bookmarkStart w:id="586" w:name="_Toc439323736"/>
      <w:bookmarkStart w:id="587" w:name="_Toc440361370"/>
      <w:bookmarkStart w:id="588" w:name="_Toc440376125"/>
      <w:bookmarkStart w:id="589" w:name="_Toc440376252"/>
      <w:bookmarkStart w:id="590" w:name="_Toc440382510"/>
      <w:bookmarkStart w:id="591" w:name="_Toc440447180"/>
      <w:bookmarkStart w:id="592" w:name="_Toc440620860"/>
      <w:bookmarkStart w:id="593" w:name="_Toc440631495"/>
      <w:bookmarkStart w:id="594" w:name="_Toc440875734"/>
      <w:r w:rsidRPr="00C236C0">
        <w:rPr>
          <w:szCs w:val="24"/>
        </w:rPr>
        <w:lastRenderedPageBreak/>
        <w:t>Инструкции по заполнению</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051152">
        <w:rPr>
          <w:sz w:val="24"/>
          <w:szCs w:val="24"/>
        </w:rPr>
        <w:fldChar w:fldCharType="begin"/>
      </w:r>
      <w:r w:rsidR="00673C59">
        <w:rPr>
          <w:sz w:val="24"/>
          <w:szCs w:val="24"/>
        </w:rPr>
        <w:instrText xml:space="preserve"> REF _Ref306008743 \r \h </w:instrText>
      </w:r>
      <w:r w:rsidR="00051152">
        <w:rPr>
          <w:sz w:val="24"/>
          <w:szCs w:val="24"/>
        </w:rPr>
      </w:r>
      <w:r w:rsidR="00051152">
        <w:rPr>
          <w:sz w:val="24"/>
          <w:szCs w:val="24"/>
        </w:rPr>
        <w:fldChar w:fldCharType="separate"/>
      </w:r>
      <w:r w:rsidR="00CF7FAD">
        <w:rPr>
          <w:sz w:val="24"/>
          <w:szCs w:val="24"/>
        </w:rPr>
        <w:t>3.3.4</w:t>
      </w:r>
      <w:r w:rsidR="00051152">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051152">
        <w:rPr>
          <w:sz w:val="24"/>
          <w:szCs w:val="24"/>
        </w:rPr>
        <w:fldChar w:fldCharType="begin"/>
      </w:r>
      <w:r w:rsidR="00D56F8C">
        <w:rPr>
          <w:sz w:val="24"/>
          <w:szCs w:val="24"/>
        </w:rPr>
        <w:instrText xml:space="preserve"> REF _Ref55279015 \r \h </w:instrText>
      </w:r>
      <w:r w:rsidR="00051152">
        <w:rPr>
          <w:sz w:val="24"/>
          <w:szCs w:val="24"/>
        </w:rPr>
      </w:r>
      <w:r w:rsidR="00051152">
        <w:rPr>
          <w:sz w:val="24"/>
          <w:szCs w:val="24"/>
        </w:rPr>
        <w:fldChar w:fldCharType="separate"/>
      </w:r>
      <w:r w:rsidR="00CF7FAD">
        <w:rPr>
          <w:sz w:val="24"/>
          <w:szCs w:val="24"/>
        </w:rPr>
        <w:t>3.3.1.6</w:t>
      </w:r>
      <w:r w:rsidR="00051152">
        <w:rPr>
          <w:sz w:val="24"/>
          <w:szCs w:val="24"/>
        </w:rPr>
        <w:fldChar w:fldCharType="end"/>
      </w:r>
      <w:r w:rsidRPr="00492C8B">
        <w:rPr>
          <w:sz w:val="24"/>
          <w:szCs w:val="24"/>
        </w:rPr>
        <w:t xml:space="preserve"> и </w:t>
      </w:r>
      <w:r w:rsidR="00051152">
        <w:rPr>
          <w:sz w:val="24"/>
          <w:szCs w:val="24"/>
        </w:rPr>
        <w:fldChar w:fldCharType="begin"/>
      </w:r>
      <w:r w:rsidR="00D56F8C">
        <w:rPr>
          <w:sz w:val="24"/>
          <w:szCs w:val="24"/>
        </w:rPr>
        <w:instrText xml:space="preserve"> REF _Ref195087786 \r \h </w:instrText>
      </w:r>
      <w:r w:rsidR="00051152">
        <w:rPr>
          <w:sz w:val="24"/>
          <w:szCs w:val="24"/>
        </w:rPr>
      </w:r>
      <w:r w:rsidR="00051152">
        <w:rPr>
          <w:sz w:val="24"/>
          <w:szCs w:val="24"/>
        </w:rPr>
        <w:fldChar w:fldCharType="separate"/>
      </w:r>
      <w:r w:rsidR="00CF7FAD">
        <w:rPr>
          <w:sz w:val="24"/>
          <w:szCs w:val="24"/>
        </w:rPr>
        <w:t>3.3.1.7</w:t>
      </w:r>
      <w:r w:rsidR="00051152">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95" w:name="_Ref55335821"/>
      <w:bookmarkStart w:id="596" w:name="_Ref55336345"/>
      <w:bookmarkStart w:id="597" w:name="_Toc57314674"/>
      <w:bookmarkStart w:id="598" w:name="_Toc69728988"/>
      <w:bookmarkStart w:id="599" w:name="_Toc98253922"/>
      <w:bookmarkStart w:id="600" w:name="_Toc165173850"/>
      <w:r>
        <w:br w:type="page"/>
      </w:r>
    </w:p>
    <w:p w:rsidR="00920CB0" w:rsidRDefault="00920CB0" w:rsidP="00920CB0">
      <w:pPr>
        <w:pStyle w:val="3"/>
        <w:rPr>
          <w:szCs w:val="24"/>
        </w:rPr>
      </w:pPr>
      <w:bookmarkStart w:id="601" w:name="_Ref440271964"/>
      <w:bookmarkStart w:id="602" w:name="_Toc440361371"/>
      <w:bookmarkStart w:id="603" w:name="_Toc440376126"/>
      <w:bookmarkStart w:id="604" w:name="_Toc440875735"/>
      <w:r>
        <w:rPr>
          <w:szCs w:val="24"/>
        </w:rPr>
        <w:lastRenderedPageBreak/>
        <w:t>Антикоррупционные обязательства (Форма 1.1).</w:t>
      </w:r>
      <w:bookmarkEnd w:id="601"/>
      <w:bookmarkEnd w:id="602"/>
      <w:bookmarkEnd w:id="603"/>
      <w:bookmarkEnd w:id="604"/>
    </w:p>
    <w:p w:rsidR="00920CB0" w:rsidRPr="00920CB0" w:rsidRDefault="00920CB0" w:rsidP="00473BFE">
      <w:pPr>
        <w:pStyle w:val="3"/>
        <w:numPr>
          <w:ilvl w:val="3"/>
          <w:numId w:val="76"/>
        </w:numPr>
        <w:rPr>
          <w:b w:val="0"/>
          <w:szCs w:val="24"/>
        </w:rPr>
      </w:pPr>
      <w:bookmarkStart w:id="605" w:name="_Toc439238216"/>
      <w:bookmarkStart w:id="606" w:name="_Toc439252764"/>
      <w:bookmarkStart w:id="607" w:name="_Toc439323738"/>
      <w:bookmarkStart w:id="608" w:name="_Toc440361372"/>
      <w:bookmarkStart w:id="609" w:name="_Toc440376127"/>
      <w:bookmarkStart w:id="610" w:name="_Toc440376254"/>
      <w:bookmarkStart w:id="611" w:name="_Toc440382512"/>
      <w:bookmarkStart w:id="612" w:name="_Toc440447182"/>
      <w:bookmarkStart w:id="613" w:name="_Toc440620862"/>
      <w:bookmarkStart w:id="614" w:name="_Toc440631497"/>
      <w:bookmarkStart w:id="615" w:name="_Toc440875736"/>
      <w:r w:rsidRPr="00920CB0">
        <w:rPr>
          <w:b w:val="0"/>
          <w:szCs w:val="24"/>
        </w:rPr>
        <w:t xml:space="preserve">Форма </w:t>
      </w:r>
      <w:r>
        <w:rPr>
          <w:b w:val="0"/>
          <w:szCs w:val="24"/>
        </w:rPr>
        <w:t>Антикоррупционных обязательств</w:t>
      </w:r>
      <w:bookmarkEnd w:id="605"/>
      <w:bookmarkEnd w:id="606"/>
      <w:bookmarkEnd w:id="607"/>
      <w:bookmarkEnd w:id="608"/>
      <w:bookmarkEnd w:id="609"/>
      <w:bookmarkEnd w:id="610"/>
      <w:bookmarkEnd w:id="611"/>
      <w:bookmarkEnd w:id="612"/>
      <w:bookmarkEnd w:id="613"/>
      <w:bookmarkEnd w:id="614"/>
      <w:bookmarkEnd w:id="61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16" w:name="_Toc423423668"/>
      <w:bookmarkStart w:id="617" w:name="_Ref440271072"/>
      <w:bookmarkStart w:id="618" w:name="_Ref440273986"/>
      <w:bookmarkStart w:id="619" w:name="_Ref440274337"/>
      <w:bookmarkStart w:id="620" w:name="_Ref440274913"/>
      <w:bookmarkStart w:id="621" w:name="_Ref440284918"/>
      <w:bookmarkStart w:id="622" w:name="_Toc440875737"/>
      <w:r>
        <w:lastRenderedPageBreak/>
        <w:t>Сводная таблица стоимости</w:t>
      </w:r>
      <w:r w:rsidR="00ED00D5">
        <w:t xml:space="preserve"> работ</w:t>
      </w:r>
      <w:r w:rsidR="004F4D80" w:rsidRPr="00F647F7">
        <w:t xml:space="preserve"> (форма </w:t>
      </w:r>
      <w:r w:rsidR="004F4D80" w:rsidRPr="00F647F7">
        <w:rPr>
          <w:noProof/>
        </w:rPr>
        <w:t>2</w:t>
      </w:r>
      <w:r w:rsidR="004F4D80" w:rsidRPr="00F647F7">
        <w:t>)</w:t>
      </w:r>
      <w:bookmarkEnd w:id="595"/>
      <w:bookmarkEnd w:id="596"/>
      <w:bookmarkEnd w:id="597"/>
      <w:bookmarkEnd w:id="598"/>
      <w:bookmarkEnd w:id="599"/>
      <w:bookmarkEnd w:id="600"/>
      <w:bookmarkEnd w:id="616"/>
      <w:bookmarkEnd w:id="617"/>
      <w:bookmarkEnd w:id="618"/>
      <w:bookmarkEnd w:id="619"/>
      <w:bookmarkEnd w:id="620"/>
      <w:bookmarkEnd w:id="621"/>
      <w:bookmarkEnd w:id="62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23" w:name="_Toc98253923"/>
      <w:bookmarkStart w:id="624" w:name="_Toc157248177"/>
      <w:bookmarkStart w:id="625" w:name="_Toc157496546"/>
      <w:bookmarkStart w:id="626" w:name="_Toc158206085"/>
      <w:bookmarkStart w:id="627" w:name="_Toc164057770"/>
      <w:bookmarkStart w:id="628" w:name="_Toc164137120"/>
      <w:bookmarkStart w:id="629" w:name="_Toc164161280"/>
      <w:bookmarkStart w:id="630" w:name="_Toc165173851"/>
      <w:bookmarkStart w:id="631" w:name="_Ref264038986"/>
      <w:bookmarkStart w:id="632" w:name="_Ref264359294"/>
      <w:bookmarkStart w:id="633" w:name="_Toc439170676"/>
      <w:bookmarkStart w:id="634" w:name="_Toc439172778"/>
      <w:bookmarkStart w:id="635" w:name="_Toc439173222"/>
      <w:bookmarkStart w:id="636" w:name="_Toc439238218"/>
      <w:bookmarkStart w:id="637" w:name="_Toc439252766"/>
      <w:bookmarkStart w:id="638" w:name="_Toc439323740"/>
      <w:bookmarkStart w:id="639" w:name="_Toc440361374"/>
      <w:bookmarkStart w:id="640" w:name="_Toc440376129"/>
      <w:bookmarkStart w:id="641" w:name="_Toc440376256"/>
      <w:bookmarkStart w:id="642" w:name="_Toc440382514"/>
      <w:bookmarkStart w:id="643" w:name="_Toc440447184"/>
      <w:bookmarkStart w:id="644" w:name="_Toc440620864"/>
      <w:bookmarkStart w:id="645" w:name="_Toc440631499"/>
      <w:bookmarkStart w:id="646" w:name="_Toc440875738"/>
      <w:r w:rsidRPr="00C236C0">
        <w:rPr>
          <w:szCs w:val="24"/>
        </w:rPr>
        <w:t xml:space="preserve">Форма </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r w:rsidR="00492C8B">
        <w:rPr>
          <w:szCs w:val="24"/>
        </w:rPr>
        <w:t>Сводной таблицы стоимости</w:t>
      </w:r>
      <w:bookmarkEnd w:id="637"/>
      <w:bookmarkEnd w:id="638"/>
      <w:bookmarkEnd w:id="639"/>
      <w:bookmarkEnd w:id="640"/>
      <w:bookmarkEnd w:id="641"/>
      <w:bookmarkEnd w:id="642"/>
      <w:bookmarkEnd w:id="643"/>
      <w:bookmarkEnd w:id="644"/>
      <w:bookmarkEnd w:id="645"/>
      <w:bookmarkEnd w:id="646"/>
      <w:r w:rsidR="00ED00D5">
        <w:rPr>
          <w:szCs w:val="24"/>
        </w:rPr>
        <w:t xml:space="preserve"> работ</w:t>
      </w:r>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ED00D5" w:rsidP="00ED00D5">
      <w:pPr>
        <w:tabs>
          <w:tab w:val="center" w:pos="8093"/>
          <w:tab w:val="left" w:pos="10042"/>
        </w:tabs>
        <w:jc w:val="left"/>
        <w:rPr>
          <w:b/>
          <w:sz w:val="24"/>
          <w:szCs w:val="24"/>
        </w:rPr>
      </w:pPr>
      <w:r>
        <w:rPr>
          <w:b/>
          <w:sz w:val="24"/>
          <w:szCs w:val="24"/>
        </w:rPr>
        <w:tab/>
      </w:r>
      <w:r w:rsidR="00492C8B">
        <w:rPr>
          <w:b/>
          <w:sz w:val="24"/>
          <w:szCs w:val="24"/>
        </w:rPr>
        <w:t>Сводная таблица стоимости</w:t>
      </w:r>
      <w:r>
        <w:rPr>
          <w:b/>
          <w:sz w:val="24"/>
          <w:szCs w:val="24"/>
        </w:rPr>
        <w:t xml:space="preserve"> 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r w:rsidRPr="00E1677F">
              <w:rPr>
                <w:sz w:val="24"/>
                <w:szCs w:val="24"/>
              </w:rPr>
              <w:t>энерго»</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п/п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r w:rsidRPr="00E1677F">
              <w:rPr>
                <w:szCs w:val="24"/>
              </w:rPr>
              <w:t>энерго»</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r w:rsidRPr="00E1677F">
              <w:rPr>
                <w:color w:val="000000"/>
                <w:szCs w:val="24"/>
              </w:rPr>
              <w:t>энерго»</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r w:rsidRPr="00E1677F">
              <w:rPr>
                <w:b/>
                <w:bCs w:val="0"/>
                <w:color w:val="000000"/>
                <w:szCs w:val="24"/>
              </w:rPr>
              <w:t>энерго»</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lastRenderedPageBreak/>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47" w:name="_Toc176765534"/>
      <w:bookmarkStart w:id="648" w:name="_Toc198979983"/>
      <w:bookmarkStart w:id="649" w:name="_Toc217466315"/>
      <w:bookmarkStart w:id="650" w:name="_Toc217702856"/>
      <w:bookmarkStart w:id="651" w:name="_Toc233601974"/>
      <w:bookmarkStart w:id="652" w:name="_Toc263343460"/>
      <w:r w:rsidRPr="00F647F7">
        <w:rPr>
          <w:b w:val="0"/>
          <w:szCs w:val="24"/>
        </w:rPr>
        <w:br w:type="page"/>
      </w:r>
      <w:bookmarkStart w:id="653" w:name="_Toc439170677"/>
      <w:bookmarkStart w:id="654" w:name="_Toc439172779"/>
      <w:bookmarkStart w:id="655" w:name="_Toc439173223"/>
      <w:bookmarkStart w:id="656" w:name="_Toc439238219"/>
      <w:bookmarkStart w:id="657" w:name="_Toc439252767"/>
      <w:bookmarkStart w:id="658" w:name="_Toc439323741"/>
      <w:bookmarkStart w:id="659" w:name="_Toc440361375"/>
      <w:bookmarkStart w:id="660" w:name="_Toc440376130"/>
      <w:bookmarkStart w:id="661" w:name="_Toc440376257"/>
      <w:bookmarkStart w:id="662" w:name="_Toc440382515"/>
      <w:bookmarkStart w:id="663" w:name="_Toc440447185"/>
      <w:bookmarkStart w:id="664" w:name="_Toc440620865"/>
      <w:bookmarkStart w:id="665" w:name="_Toc440631500"/>
      <w:bookmarkStart w:id="666" w:name="_Toc440875739"/>
      <w:r w:rsidRPr="00C236C0">
        <w:rPr>
          <w:szCs w:val="24"/>
        </w:rPr>
        <w:lastRenderedPageBreak/>
        <w:t>Инструкции по заполнению</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ED00D5">
        <w:rPr>
          <w:sz w:val="24"/>
          <w:szCs w:val="24"/>
        </w:rPr>
        <w:t xml:space="preserve"> 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ED00D5">
        <w:rPr>
          <w:sz w:val="24"/>
          <w:szCs w:val="24"/>
        </w:rPr>
        <w:t xml:space="preserve"> работ</w:t>
      </w:r>
      <w:r w:rsidR="004F4D80" w:rsidRPr="00C83252">
        <w:rPr>
          <w:sz w:val="24"/>
          <w:szCs w:val="24"/>
        </w:rPr>
        <w:t xml:space="preserve"> 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51152">
        <w:rPr>
          <w:bCs w:val="0"/>
          <w:sz w:val="24"/>
          <w:szCs w:val="24"/>
        </w:rPr>
        <w:fldChar w:fldCharType="begin"/>
      </w:r>
      <w:r w:rsidR="007502E0">
        <w:rPr>
          <w:bCs w:val="0"/>
          <w:sz w:val="24"/>
          <w:szCs w:val="24"/>
        </w:rPr>
        <w:instrText xml:space="preserve"> REF _Ref440537086 \r \h </w:instrText>
      </w:r>
      <w:r w:rsidR="00051152">
        <w:rPr>
          <w:bCs w:val="0"/>
          <w:sz w:val="24"/>
          <w:szCs w:val="24"/>
        </w:rPr>
      </w:r>
      <w:r w:rsidR="00051152">
        <w:rPr>
          <w:bCs w:val="0"/>
          <w:sz w:val="24"/>
          <w:szCs w:val="24"/>
        </w:rPr>
        <w:fldChar w:fldCharType="separate"/>
      </w:r>
      <w:r w:rsidR="00CF7FAD">
        <w:rPr>
          <w:bCs w:val="0"/>
          <w:sz w:val="24"/>
          <w:szCs w:val="24"/>
        </w:rPr>
        <w:t>5.3</w:t>
      </w:r>
      <w:r w:rsidR="00051152">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Все суммы в Сводной таблице стоимости</w:t>
      </w:r>
      <w:r w:rsidR="00ED00D5">
        <w:rPr>
          <w:sz w:val="24"/>
          <w:szCs w:val="24"/>
        </w:rPr>
        <w:t xml:space="preserve"> работ</w:t>
      </w:r>
      <w:r w:rsidRPr="00C6085D">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ED00D5">
        <w:rPr>
          <w:sz w:val="24"/>
          <w:szCs w:val="24"/>
        </w:rPr>
        <w:t xml:space="preserve"> работ</w:t>
      </w:r>
      <w:r w:rsidRPr="00843BBD">
        <w:rPr>
          <w:sz w:val="24"/>
          <w:szCs w:val="24"/>
        </w:rPr>
        <w:t xml:space="preserve"> 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ED00D5">
        <w:rPr>
          <w:sz w:val="24"/>
          <w:szCs w:val="24"/>
        </w:rPr>
        <w:t xml:space="preserve"> работ</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667" w:name="_Ref86826666"/>
      <w:bookmarkStart w:id="668" w:name="_Toc90385112"/>
      <w:bookmarkStart w:id="669" w:name="_Toc98253925"/>
      <w:bookmarkStart w:id="670" w:name="_Toc165173853"/>
      <w:bookmarkStart w:id="671"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440537086"/>
      <w:bookmarkStart w:id="673" w:name="_Toc440875740"/>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67"/>
      <w:bookmarkEnd w:id="668"/>
      <w:bookmarkEnd w:id="669"/>
      <w:bookmarkEnd w:id="670"/>
      <w:bookmarkEnd w:id="671"/>
      <w:bookmarkEnd w:id="672"/>
      <w:bookmarkEnd w:id="6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4" w:name="_Toc90385113"/>
      <w:bookmarkStart w:id="675" w:name="_Toc98253926"/>
      <w:bookmarkStart w:id="676" w:name="_Toc157248180"/>
      <w:bookmarkStart w:id="677" w:name="_Toc157496549"/>
      <w:bookmarkStart w:id="678" w:name="_Toc158206088"/>
      <w:bookmarkStart w:id="679" w:name="_Toc164057773"/>
      <w:bookmarkStart w:id="680" w:name="_Toc164137123"/>
      <w:bookmarkStart w:id="681" w:name="_Toc164161283"/>
      <w:bookmarkStart w:id="682" w:name="_Toc165173854"/>
      <w:bookmarkStart w:id="683" w:name="_Ref193690005"/>
      <w:bookmarkStart w:id="684" w:name="_Toc439170679"/>
      <w:bookmarkStart w:id="685" w:name="_Toc439172781"/>
      <w:bookmarkStart w:id="686" w:name="_Toc439173225"/>
      <w:bookmarkStart w:id="687" w:name="_Toc439238221"/>
      <w:bookmarkStart w:id="688" w:name="_Toc439252769"/>
      <w:bookmarkStart w:id="689" w:name="_Toc439323743"/>
      <w:bookmarkStart w:id="690" w:name="_Toc440361377"/>
      <w:bookmarkStart w:id="691" w:name="_Toc440376132"/>
      <w:bookmarkStart w:id="692" w:name="_Toc440376259"/>
      <w:bookmarkStart w:id="693" w:name="_Toc440382517"/>
      <w:bookmarkStart w:id="694" w:name="_Toc440447187"/>
      <w:bookmarkStart w:id="695" w:name="_Toc440620867"/>
      <w:bookmarkStart w:id="696" w:name="_Toc440631502"/>
      <w:bookmarkStart w:id="697" w:name="_Toc440875741"/>
      <w:r w:rsidRPr="00C236C0">
        <w:rPr>
          <w:szCs w:val="24"/>
        </w:rPr>
        <w:t xml:space="preserve">Форма </w:t>
      </w:r>
      <w:bookmarkEnd w:id="674"/>
      <w:bookmarkEnd w:id="675"/>
      <w:bookmarkEnd w:id="676"/>
      <w:bookmarkEnd w:id="677"/>
      <w:bookmarkEnd w:id="678"/>
      <w:bookmarkEnd w:id="679"/>
      <w:bookmarkEnd w:id="680"/>
      <w:bookmarkEnd w:id="681"/>
      <w:bookmarkEnd w:id="682"/>
      <w:bookmarkEnd w:id="683"/>
      <w:r w:rsidRPr="00C236C0">
        <w:rPr>
          <w:szCs w:val="24"/>
        </w:rPr>
        <w:t>технического предложения</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98" w:name="_Ref55335818"/>
      <w:bookmarkStart w:id="699" w:name="_Ref55336334"/>
      <w:bookmarkStart w:id="700" w:name="_Toc57314673"/>
      <w:bookmarkStart w:id="701" w:name="_Toc69728987"/>
      <w:bookmarkStart w:id="702" w:name="_Toc98253928"/>
      <w:bookmarkStart w:id="703" w:name="_Toc165173856"/>
      <w:bookmarkStart w:id="704" w:name="_Ref194749150"/>
      <w:bookmarkStart w:id="705" w:name="_Ref194750368"/>
      <w:bookmarkStart w:id="706" w:name="_Ref89649494"/>
      <w:bookmarkStart w:id="70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051152">
        <w:rPr>
          <w:i/>
          <w:color w:val="000000"/>
        </w:rPr>
        <w:fldChar w:fldCharType="begin"/>
      </w:r>
      <w:r w:rsidR="00EA3F63">
        <w:rPr>
          <w:i/>
          <w:color w:val="000000"/>
        </w:rPr>
        <w:instrText xml:space="preserve"> REF _Ref440270568 \r \h </w:instrText>
      </w:r>
      <w:r w:rsidR="00051152">
        <w:rPr>
          <w:i/>
          <w:color w:val="000000"/>
        </w:rPr>
      </w:r>
      <w:r w:rsidR="00051152">
        <w:rPr>
          <w:i/>
          <w:color w:val="000000"/>
        </w:rPr>
        <w:fldChar w:fldCharType="separate"/>
      </w:r>
      <w:r w:rsidR="00CF7FAD">
        <w:rPr>
          <w:i/>
          <w:color w:val="000000"/>
        </w:rPr>
        <w:t>4</w:t>
      </w:r>
      <w:r w:rsidR="00051152">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051152">
        <w:rPr>
          <w:i/>
          <w:color w:val="000000"/>
        </w:rPr>
        <w:fldChar w:fldCharType="begin"/>
      </w:r>
      <w:r>
        <w:rPr>
          <w:i/>
          <w:color w:val="000000"/>
        </w:rPr>
        <w:instrText xml:space="preserve"> REF _Ref440270568 \r \h </w:instrText>
      </w:r>
      <w:r w:rsidR="00051152">
        <w:rPr>
          <w:i/>
          <w:color w:val="000000"/>
        </w:rPr>
      </w:r>
      <w:r w:rsidR="00051152">
        <w:rPr>
          <w:i/>
          <w:color w:val="000000"/>
        </w:rPr>
        <w:fldChar w:fldCharType="separate"/>
      </w:r>
      <w:r w:rsidR="00CF7FAD">
        <w:rPr>
          <w:i/>
          <w:color w:val="000000"/>
        </w:rPr>
        <w:t>4</w:t>
      </w:r>
      <w:r w:rsidR="00051152">
        <w:rPr>
          <w:i/>
          <w:color w:val="000000"/>
        </w:rPr>
        <w:fldChar w:fldCharType="end"/>
      </w:r>
      <w:r w:rsidRPr="00843BBD">
        <w:rPr>
          <w:i/>
          <w:color w:val="000000"/>
        </w:rPr>
        <w:t xml:space="preserve">. </w:t>
      </w:r>
      <w:r w:rsidR="00C22199" w:rsidRPr="00336F2E">
        <w:rPr>
          <w:i/>
          <w:color w:val="000000"/>
        </w:rPr>
        <w:t>Предложение должны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08" w:name="_Toc176765537"/>
      <w:bookmarkStart w:id="709" w:name="_Toc198979986"/>
      <w:bookmarkStart w:id="710" w:name="_Toc217466321"/>
      <w:bookmarkStart w:id="711" w:name="_Toc217702859"/>
      <w:bookmarkStart w:id="712" w:name="_Toc233601977"/>
      <w:bookmarkStart w:id="713" w:name="_Toc263343463"/>
      <w:bookmarkStart w:id="714" w:name="_Toc439170680"/>
      <w:bookmarkStart w:id="715" w:name="_Toc439172782"/>
      <w:bookmarkStart w:id="716" w:name="_Toc439173226"/>
      <w:bookmarkStart w:id="717" w:name="_Toc439238222"/>
      <w:bookmarkStart w:id="718" w:name="_Toc439252770"/>
      <w:bookmarkStart w:id="719" w:name="_Toc439323744"/>
      <w:bookmarkStart w:id="720" w:name="_Toc440361378"/>
      <w:bookmarkStart w:id="721" w:name="_Toc440376133"/>
      <w:bookmarkStart w:id="722" w:name="_Toc440376260"/>
      <w:bookmarkStart w:id="723" w:name="_Toc440382518"/>
      <w:bookmarkStart w:id="724" w:name="_Toc440447188"/>
      <w:bookmarkStart w:id="725" w:name="_Toc440620868"/>
      <w:bookmarkStart w:id="726" w:name="_Toc440631503"/>
      <w:bookmarkStart w:id="727" w:name="_Toc440875742"/>
      <w:r w:rsidRPr="00C236C0">
        <w:rPr>
          <w:szCs w:val="24"/>
        </w:rPr>
        <w:lastRenderedPageBreak/>
        <w:t>Инструкции по заполнению</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051152">
        <w:rPr>
          <w:sz w:val="24"/>
          <w:szCs w:val="24"/>
        </w:rPr>
        <w:fldChar w:fldCharType="begin"/>
      </w:r>
      <w:r w:rsidR="00DA1BA0">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описываются все позиции раздела </w:t>
      </w:r>
      <w:r w:rsidR="000943E4">
        <w:fldChar w:fldCharType="begin"/>
      </w:r>
      <w:r w:rsidR="000943E4">
        <w:instrText xml:space="preserve"> REF _Ref440270568 \r \h  \* MERGEFORMAT </w:instrText>
      </w:r>
      <w:r w:rsidR="000943E4">
        <w:fldChar w:fldCharType="separate"/>
      </w:r>
      <w:r w:rsidR="00CF7FAD">
        <w:t>4</w:t>
      </w:r>
      <w:r w:rsidR="000943E4">
        <w:fldChar w:fldCharType="end"/>
      </w:r>
      <w:r w:rsidRPr="00EA3F63">
        <w:rPr>
          <w:sz w:val="24"/>
          <w:szCs w:val="24"/>
        </w:rPr>
        <w:t xml:space="preserve"> с учетом предлагаемых условий Договора (раздел </w:t>
      </w:r>
      <w:r w:rsidR="000943E4">
        <w:fldChar w:fldCharType="begin"/>
      </w:r>
      <w:r w:rsidR="000943E4">
        <w:instrText xml:space="preserve"> REF _Ref440272931 \r \h  \* MERGEFORMAT </w:instrText>
      </w:r>
      <w:r w:rsidR="000943E4">
        <w:fldChar w:fldCharType="separate"/>
      </w:r>
      <w:r w:rsidR="00CF7FAD">
        <w:t>2</w:t>
      </w:r>
      <w:r w:rsidR="000943E4">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Ref440361140"/>
      <w:bookmarkStart w:id="735" w:name="_Toc440875743"/>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698"/>
      <w:bookmarkEnd w:id="699"/>
      <w:bookmarkEnd w:id="700"/>
      <w:bookmarkEnd w:id="701"/>
      <w:bookmarkEnd w:id="702"/>
      <w:bookmarkEnd w:id="703"/>
      <w:bookmarkEnd w:id="704"/>
      <w:bookmarkEnd w:id="705"/>
      <w:bookmarkEnd w:id="72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61380"/>
      <w:bookmarkStart w:id="751" w:name="_Toc440376135"/>
      <w:bookmarkStart w:id="752" w:name="_Toc440376262"/>
      <w:bookmarkStart w:id="753" w:name="_Toc440382520"/>
      <w:bookmarkStart w:id="754" w:name="_Toc440447190"/>
      <w:bookmarkStart w:id="755" w:name="_Toc440620870"/>
      <w:bookmarkStart w:id="756" w:name="_Toc440631505"/>
      <w:bookmarkStart w:id="757" w:name="_Toc440875744"/>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r w:rsidR="00C22199">
        <w:rPr>
          <w:b w:val="0"/>
          <w:szCs w:val="24"/>
        </w:rPr>
        <w:t>выполнения работ</w:t>
      </w:r>
      <w:bookmarkEnd w:id="755"/>
      <w:bookmarkEnd w:id="756"/>
      <w:bookmarkEnd w:id="75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8" w:name="_Toc171070556"/>
      <w:bookmarkStart w:id="759" w:name="_Toc98253927"/>
      <w:bookmarkStart w:id="760" w:name="_Toc176605808"/>
      <w:bookmarkStart w:id="761" w:name="_Toc176611017"/>
      <w:bookmarkStart w:id="762" w:name="_Toc176611073"/>
      <w:bookmarkStart w:id="763" w:name="_Toc176668676"/>
      <w:bookmarkStart w:id="764" w:name="_Toc176684336"/>
      <w:bookmarkStart w:id="765" w:name="_Toc176746279"/>
      <w:bookmarkStart w:id="766" w:name="_Toc176747346"/>
      <w:bookmarkStart w:id="767" w:name="_Toc198979988"/>
      <w:bookmarkStart w:id="768" w:name="_Toc217466324"/>
      <w:bookmarkStart w:id="769" w:name="_Toc217702862"/>
      <w:bookmarkStart w:id="770" w:name="_Toc233601980"/>
      <w:bookmarkStart w:id="771" w:name="_Toc263343466"/>
      <w:r w:rsidRPr="00F647F7">
        <w:rPr>
          <w:b w:val="0"/>
          <w:szCs w:val="24"/>
        </w:rPr>
        <w:br w:type="page"/>
      </w:r>
      <w:bookmarkStart w:id="772" w:name="_Toc439170683"/>
      <w:bookmarkStart w:id="773" w:name="_Toc439172785"/>
      <w:bookmarkStart w:id="774" w:name="_Toc439173229"/>
      <w:bookmarkStart w:id="775" w:name="_Toc439238225"/>
      <w:bookmarkStart w:id="776" w:name="_Toc439252773"/>
      <w:bookmarkStart w:id="777" w:name="_Toc439323747"/>
      <w:bookmarkStart w:id="778" w:name="_Toc440361381"/>
      <w:bookmarkStart w:id="779" w:name="_Toc440376136"/>
      <w:bookmarkStart w:id="780" w:name="_Toc440376263"/>
      <w:bookmarkStart w:id="781" w:name="_Toc440382521"/>
      <w:bookmarkStart w:id="782" w:name="_Toc440447191"/>
      <w:bookmarkStart w:id="783" w:name="_Toc440620871"/>
      <w:bookmarkStart w:id="784" w:name="_Toc440631506"/>
      <w:bookmarkStart w:id="785" w:name="_Toc440875745"/>
      <w:r w:rsidRPr="00F647F7">
        <w:rPr>
          <w:b w:val="0"/>
          <w:szCs w:val="24"/>
        </w:rPr>
        <w:lastRenderedPageBreak/>
        <w:t>Инструкции по заполнению</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051152">
        <w:rPr>
          <w:sz w:val="24"/>
          <w:szCs w:val="24"/>
        </w:rPr>
        <w:fldChar w:fldCharType="begin"/>
      </w:r>
      <w:r w:rsidR="00D56F8C">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ED00D5">
        <w:rPr>
          <w:sz w:val="24"/>
          <w:szCs w:val="24"/>
        </w:rPr>
        <w:t xml:space="preserve">работ </w:t>
      </w:r>
      <w:r w:rsidR="004F4D80" w:rsidRPr="008E5EA3">
        <w:rPr>
          <w:sz w:val="24"/>
          <w:szCs w:val="24"/>
        </w:rPr>
        <w:t>(</w:t>
      </w:r>
      <w:r w:rsidR="00D56F8C">
        <w:rPr>
          <w:sz w:val="24"/>
          <w:szCs w:val="24"/>
        </w:rPr>
        <w:t>подраздел</w:t>
      </w:r>
      <w:r w:rsidR="00841A6F">
        <w:rPr>
          <w:sz w:val="24"/>
          <w:szCs w:val="24"/>
        </w:rPr>
        <w:t xml:space="preserve"> </w:t>
      </w:r>
      <w:r w:rsidR="00051152">
        <w:rPr>
          <w:sz w:val="24"/>
          <w:szCs w:val="24"/>
        </w:rPr>
        <w:fldChar w:fldCharType="begin"/>
      </w:r>
      <w:r w:rsidR="00D56F8C">
        <w:rPr>
          <w:sz w:val="24"/>
          <w:szCs w:val="24"/>
        </w:rPr>
        <w:instrText xml:space="preserve"> REF _Ref440273986 \r \h </w:instrText>
      </w:r>
      <w:r w:rsidR="00051152">
        <w:rPr>
          <w:sz w:val="24"/>
          <w:szCs w:val="24"/>
        </w:rPr>
      </w:r>
      <w:r w:rsidR="00051152">
        <w:rPr>
          <w:sz w:val="24"/>
          <w:szCs w:val="24"/>
        </w:rPr>
        <w:fldChar w:fldCharType="separate"/>
      </w:r>
      <w:r w:rsidR="00CF7FAD">
        <w:rPr>
          <w:sz w:val="24"/>
          <w:szCs w:val="24"/>
        </w:rPr>
        <w:t>5.2</w:t>
      </w:r>
      <w:r w:rsidR="00051152">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786" w:name="_Hlt22846931"/>
      <w:bookmarkStart w:id="787" w:name="_Ref440361439"/>
      <w:bookmarkStart w:id="788" w:name="_Ref440361914"/>
      <w:bookmarkStart w:id="789" w:name="_Ref440361959"/>
      <w:bookmarkStart w:id="790" w:name="_Toc440875746"/>
      <w:bookmarkStart w:id="791" w:name="_Ref93264992"/>
      <w:bookmarkStart w:id="792" w:name="_Ref93265116"/>
      <w:bookmarkStart w:id="793" w:name="_Toc98253933"/>
      <w:bookmarkStart w:id="794" w:name="_Toc165173859"/>
      <w:bookmarkStart w:id="795" w:name="_Toc423423671"/>
      <w:bookmarkEnd w:id="78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787"/>
      <w:bookmarkEnd w:id="788"/>
      <w:bookmarkEnd w:id="789"/>
      <w:bookmarkEnd w:id="79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796" w:name="_Toc440361383"/>
      <w:bookmarkStart w:id="797" w:name="_Toc440376138"/>
      <w:bookmarkStart w:id="798" w:name="_Toc440376265"/>
      <w:bookmarkStart w:id="799" w:name="_Toc440382523"/>
      <w:bookmarkStart w:id="800" w:name="_Toc440447193"/>
      <w:bookmarkStart w:id="801" w:name="_Toc440620873"/>
      <w:bookmarkStart w:id="802" w:name="_Toc440631508"/>
      <w:bookmarkStart w:id="803" w:name="_Toc440875747"/>
      <w:r w:rsidRPr="00F647F7">
        <w:rPr>
          <w:b w:val="0"/>
          <w:szCs w:val="24"/>
        </w:rPr>
        <w:t xml:space="preserve">Форма графика </w:t>
      </w:r>
      <w:r>
        <w:rPr>
          <w:b w:val="0"/>
          <w:szCs w:val="24"/>
        </w:rPr>
        <w:t xml:space="preserve">оплаты </w:t>
      </w:r>
      <w:bookmarkEnd w:id="796"/>
      <w:bookmarkEnd w:id="797"/>
      <w:bookmarkEnd w:id="798"/>
      <w:bookmarkEnd w:id="799"/>
      <w:bookmarkEnd w:id="800"/>
      <w:r w:rsidR="00FB7116">
        <w:rPr>
          <w:b w:val="0"/>
          <w:szCs w:val="24"/>
        </w:rPr>
        <w:t>выполнения работ</w:t>
      </w:r>
      <w:bookmarkEnd w:id="801"/>
      <w:bookmarkEnd w:id="802"/>
      <w:bookmarkEnd w:id="803"/>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04" w:name="_Toc440361384"/>
      <w:bookmarkStart w:id="805" w:name="_Toc440376139"/>
      <w:bookmarkStart w:id="806" w:name="_Toc440376266"/>
      <w:bookmarkStart w:id="807" w:name="_Toc440382524"/>
      <w:bookmarkStart w:id="808" w:name="_Toc440447194"/>
      <w:bookmarkStart w:id="809" w:name="_Toc440620874"/>
      <w:bookmarkStart w:id="810" w:name="_Toc440631509"/>
      <w:bookmarkStart w:id="811" w:name="_Toc440875748"/>
      <w:r w:rsidRPr="00F647F7">
        <w:rPr>
          <w:b w:val="0"/>
          <w:szCs w:val="24"/>
        </w:rPr>
        <w:lastRenderedPageBreak/>
        <w:t>Инструкции по заполнению</w:t>
      </w:r>
      <w:bookmarkEnd w:id="804"/>
      <w:bookmarkEnd w:id="805"/>
      <w:bookmarkEnd w:id="806"/>
      <w:bookmarkEnd w:id="807"/>
      <w:bookmarkEnd w:id="808"/>
      <w:bookmarkEnd w:id="809"/>
      <w:bookmarkEnd w:id="810"/>
      <w:bookmarkEnd w:id="81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51152">
        <w:rPr>
          <w:sz w:val="24"/>
          <w:szCs w:val="24"/>
        </w:rPr>
        <w:fldChar w:fldCharType="begin"/>
      </w:r>
      <w:r>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051152">
        <w:rPr>
          <w:sz w:val="24"/>
          <w:szCs w:val="24"/>
        </w:rPr>
        <w:fldChar w:fldCharType="begin"/>
      </w:r>
      <w:r>
        <w:rPr>
          <w:sz w:val="24"/>
          <w:szCs w:val="24"/>
        </w:rPr>
        <w:instrText xml:space="preserve"> REF _Ref440361140 \r \h </w:instrText>
      </w:r>
      <w:r w:rsidR="00051152">
        <w:rPr>
          <w:sz w:val="24"/>
          <w:szCs w:val="24"/>
        </w:rPr>
      </w:r>
      <w:r w:rsidR="00051152">
        <w:rPr>
          <w:sz w:val="24"/>
          <w:szCs w:val="24"/>
        </w:rPr>
        <w:fldChar w:fldCharType="separate"/>
      </w:r>
      <w:r w:rsidR="00CF7FAD">
        <w:rPr>
          <w:sz w:val="24"/>
          <w:szCs w:val="24"/>
        </w:rPr>
        <w:t>5.4</w:t>
      </w:r>
      <w:r w:rsidR="00051152">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12" w:name="_Ref440361531"/>
      <w:bookmarkStart w:id="813" w:name="_Ref440361610"/>
      <w:bookmarkStart w:id="814" w:name="_Toc44087574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06"/>
      <w:bookmarkEnd w:id="707"/>
      <w:bookmarkEnd w:id="791"/>
      <w:bookmarkEnd w:id="792"/>
      <w:bookmarkEnd w:id="793"/>
      <w:bookmarkEnd w:id="794"/>
      <w:bookmarkEnd w:id="795"/>
      <w:bookmarkEnd w:id="812"/>
      <w:bookmarkEnd w:id="813"/>
      <w:bookmarkEnd w:id="81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15" w:name="_Toc439170685"/>
      <w:bookmarkStart w:id="816" w:name="_Toc439172787"/>
      <w:bookmarkStart w:id="817" w:name="_Toc439173231"/>
      <w:bookmarkStart w:id="818" w:name="_Toc439238227"/>
      <w:bookmarkStart w:id="819" w:name="_Toc439252775"/>
      <w:bookmarkStart w:id="820" w:name="_Toc439323749"/>
      <w:bookmarkStart w:id="821" w:name="_Toc440361386"/>
      <w:bookmarkStart w:id="822" w:name="_Toc440376141"/>
      <w:bookmarkStart w:id="823" w:name="_Toc440376268"/>
      <w:bookmarkStart w:id="824" w:name="_Toc440382526"/>
      <w:bookmarkStart w:id="825" w:name="_Toc440447196"/>
      <w:bookmarkStart w:id="826" w:name="_Toc440620876"/>
      <w:bookmarkStart w:id="827" w:name="_Toc440631511"/>
      <w:bookmarkStart w:id="828" w:name="_Toc440875750"/>
      <w:bookmarkStart w:id="829" w:name="_Toc157248186"/>
      <w:bookmarkStart w:id="830" w:name="_Toc157496555"/>
      <w:bookmarkStart w:id="831" w:name="_Toc158206094"/>
      <w:bookmarkStart w:id="832" w:name="_Toc164057779"/>
      <w:bookmarkStart w:id="833" w:name="_Toc164137129"/>
      <w:bookmarkStart w:id="834" w:name="_Toc164161289"/>
      <w:bookmarkStart w:id="83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r w:rsidRPr="00F647F7">
        <w:rPr>
          <w:b w:val="0"/>
          <w:szCs w:val="24"/>
        </w:rPr>
        <w:t xml:space="preserve"> </w:t>
      </w:r>
      <w:bookmarkEnd w:id="829"/>
      <w:bookmarkEnd w:id="830"/>
      <w:bookmarkEnd w:id="831"/>
      <w:bookmarkEnd w:id="832"/>
      <w:bookmarkEnd w:id="833"/>
      <w:bookmarkEnd w:id="834"/>
      <w:bookmarkEnd w:id="8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36" w:name="_Toc439170686"/>
      <w:bookmarkStart w:id="837" w:name="_Toc439172788"/>
      <w:bookmarkStart w:id="838" w:name="_Toc439173232"/>
      <w:bookmarkStart w:id="839" w:name="_Toc439238228"/>
      <w:bookmarkStart w:id="840" w:name="_Toc439252776"/>
      <w:bookmarkStart w:id="841" w:name="_Toc439323750"/>
      <w:bookmarkStart w:id="842" w:name="_Toc440361387"/>
      <w:bookmarkStart w:id="843" w:name="_Toc440376142"/>
      <w:bookmarkStart w:id="844" w:name="_Toc440376269"/>
      <w:bookmarkStart w:id="845" w:name="_Toc440382527"/>
      <w:bookmarkStart w:id="846" w:name="_Toc440447197"/>
      <w:bookmarkStart w:id="847" w:name="_Toc440620877"/>
      <w:bookmarkStart w:id="848" w:name="_Toc440631512"/>
      <w:bookmarkStart w:id="849" w:name="_Toc440875751"/>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051152">
        <w:rPr>
          <w:sz w:val="24"/>
          <w:szCs w:val="24"/>
        </w:rPr>
        <w:fldChar w:fldCharType="begin"/>
      </w:r>
      <w:r>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051152">
        <w:rPr>
          <w:sz w:val="24"/>
          <w:szCs w:val="24"/>
        </w:rPr>
        <w:fldChar w:fldCharType="begin"/>
      </w:r>
      <w:r w:rsidR="00D56F8C">
        <w:rPr>
          <w:sz w:val="24"/>
          <w:szCs w:val="24"/>
        </w:rPr>
        <w:instrText xml:space="preserve"> REF _Ref440274025 \r \h </w:instrText>
      </w:r>
      <w:r w:rsidR="00051152">
        <w:rPr>
          <w:sz w:val="24"/>
          <w:szCs w:val="24"/>
        </w:rPr>
      </w:r>
      <w:r w:rsidR="00051152">
        <w:rPr>
          <w:sz w:val="24"/>
          <w:szCs w:val="24"/>
        </w:rPr>
        <w:fldChar w:fldCharType="separate"/>
      </w:r>
      <w:r w:rsidR="00CF7FAD">
        <w:rPr>
          <w:sz w:val="24"/>
          <w:szCs w:val="24"/>
        </w:rPr>
        <w:t>2</w:t>
      </w:r>
      <w:r w:rsidR="00051152">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051152">
        <w:rPr>
          <w:sz w:val="24"/>
          <w:szCs w:val="24"/>
        </w:rPr>
        <w:fldChar w:fldCharType="begin"/>
      </w:r>
      <w:r w:rsidR="00D56F8C">
        <w:rPr>
          <w:sz w:val="24"/>
          <w:szCs w:val="24"/>
        </w:rPr>
        <w:instrText xml:space="preserve"> REF _Ref294695546 \r \h </w:instrText>
      </w:r>
      <w:r w:rsidR="00051152">
        <w:rPr>
          <w:sz w:val="24"/>
          <w:szCs w:val="24"/>
        </w:rPr>
      </w:r>
      <w:r w:rsidR="00051152">
        <w:rPr>
          <w:sz w:val="24"/>
          <w:szCs w:val="24"/>
        </w:rPr>
        <w:fldChar w:fldCharType="separate"/>
      </w:r>
      <w:r w:rsidR="00CF7FAD">
        <w:rPr>
          <w:sz w:val="24"/>
          <w:szCs w:val="24"/>
        </w:rPr>
        <w:t xml:space="preserve"> 1.2.6 </w:t>
      </w:r>
      <w:r w:rsidR="0005115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55335823"/>
      <w:bookmarkStart w:id="851" w:name="_Ref55336359"/>
      <w:bookmarkStart w:id="852" w:name="_Toc57314675"/>
      <w:bookmarkStart w:id="853" w:name="_Toc69728989"/>
      <w:bookmarkStart w:id="854" w:name="_Toc98253939"/>
      <w:bookmarkStart w:id="855" w:name="_Toc165173865"/>
      <w:bookmarkStart w:id="856" w:name="_Toc423423672"/>
      <w:bookmarkStart w:id="857" w:name="_Toc440875752"/>
      <w:bookmarkEnd w:id="572"/>
      <w:r w:rsidRPr="00F647F7">
        <w:lastRenderedPageBreak/>
        <w:t xml:space="preserve">Анкета (форма </w:t>
      </w:r>
      <w:r w:rsidR="00B8118F">
        <w:t>7</w:t>
      </w:r>
      <w:r w:rsidRPr="00F647F7">
        <w:t>)</w:t>
      </w:r>
      <w:bookmarkEnd w:id="850"/>
      <w:bookmarkEnd w:id="851"/>
      <w:bookmarkEnd w:id="852"/>
      <w:bookmarkEnd w:id="853"/>
      <w:bookmarkEnd w:id="854"/>
      <w:bookmarkEnd w:id="855"/>
      <w:bookmarkEnd w:id="856"/>
      <w:bookmarkEnd w:id="857"/>
    </w:p>
    <w:p w:rsidR="004F4D80" w:rsidRPr="00F647F7" w:rsidRDefault="004F4D80" w:rsidP="004F4D80">
      <w:pPr>
        <w:pStyle w:val="3"/>
        <w:rPr>
          <w:b w:val="0"/>
          <w:szCs w:val="24"/>
        </w:rPr>
      </w:pPr>
      <w:bookmarkStart w:id="858" w:name="_Toc98253940"/>
      <w:bookmarkStart w:id="859" w:name="_Toc157248192"/>
      <w:bookmarkStart w:id="860" w:name="_Toc157496561"/>
      <w:bookmarkStart w:id="861" w:name="_Toc158206100"/>
      <w:bookmarkStart w:id="862" w:name="_Toc164057785"/>
      <w:bookmarkStart w:id="863" w:name="_Toc164137135"/>
      <w:bookmarkStart w:id="864" w:name="_Toc164161295"/>
      <w:bookmarkStart w:id="865" w:name="_Toc165173866"/>
      <w:bookmarkStart w:id="866" w:name="_Toc439170688"/>
      <w:bookmarkStart w:id="867" w:name="_Toc439172790"/>
      <w:bookmarkStart w:id="868" w:name="_Toc439173234"/>
      <w:bookmarkStart w:id="869" w:name="_Toc439238230"/>
      <w:bookmarkStart w:id="870" w:name="_Toc439252778"/>
      <w:bookmarkStart w:id="871" w:name="_Ref440272119"/>
      <w:bookmarkStart w:id="872" w:name="_Toc440361389"/>
      <w:bookmarkStart w:id="873" w:name="_Toc440875753"/>
      <w:r w:rsidRPr="00F647F7">
        <w:rPr>
          <w:b w:val="0"/>
          <w:szCs w:val="24"/>
        </w:rPr>
        <w:t xml:space="preserve">Форма Анкеты </w:t>
      </w:r>
      <w:r w:rsidR="00C236C0">
        <w:rPr>
          <w:b w:val="0"/>
          <w:szCs w:val="24"/>
        </w:rPr>
        <w:t>Участник</w:t>
      </w:r>
      <w:r>
        <w:rPr>
          <w:b w:val="0"/>
          <w:szCs w:val="24"/>
        </w:rPr>
        <w:t>а</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74" w:name="_Toc439170689"/>
      <w:bookmarkStart w:id="875" w:name="_Toc439172791"/>
      <w:bookmarkStart w:id="876" w:name="_Toc439173235"/>
      <w:bookmarkStart w:id="877" w:name="_Toc439238231"/>
      <w:bookmarkStart w:id="878" w:name="_Toc439252779"/>
      <w:bookmarkStart w:id="879" w:name="_Ref440272147"/>
      <w:bookmarkStart w:id="880" w:name="_Toc440361390"/>
      <w:bookmarkStart w:id="881" w:name="_Toc440875754"/>
      <w:r w:rsidRPr="00D73790">
        <w:rPr>
          <w:b w:val="0"/>
          <w:szCs w:val="24"/>
        </w:rPr>
        <w:lastRenderedPageBreak/>
        <w:t xml:space="preserve">Форма </w:t>
      </w:r>
      <w:bookmarkEnd w:id="874"/>
      <w:bookmarkEnd w:id="875"/>
      <w:bookmarkEnd w:id="876"/>
      <w:bookmarkEnd w:id="877"/>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878"/>
      <w:bookmarkEnd w:id="879"/>
      <w:bookmarkEnd w:id="880"/>
      <w:bookmarkEnd w:id="881"/>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w:t>
      </w:r>
      <w:r w:rsidR="00AC681D">
        <w:rPr>
          <w:b/>
          <w:sz w:val="26"/>
          <w:szCs w:val="26"/>
        </w:rPr>
        <w:t>субподрядчика</w:t>
      </w:r>
      <w:r w:rsidR="00C3704B">
        <w:rPr>
          <w:b/>
          <w:sz w:val="26"/>
          <w:szCs w:val="26"/>
        </w:rPr>
        <w:t>/</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п/п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 xml:space="preserve">уммарная доля участия уставном </w:t>
            </w:r>
            <w:r w:rsidRPr="00B4088F">
              <w:rPr>
                <w:rFonts w:eastAsia="Calibri"/>
                <w:lang w:eastAsia="en-US"/>
              </w:rPr>
              <w:lastRenderedPageBreak/>
              <w:t>(складочном)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82" w:name="_Toc439170690"/>
      <w:bookmarkStart w:id="883" w:name="_Toc439172792"/>
      <w:bookmarkStart w:id="884" w:name="_Toc439173236"/>
      <w:bookmarkStart w:id="885" w:name="_Toc439238232"/>
    </w:p>
    <w:bookmarkEnd w:id="882"/>
    <w:bookmarkEnd w:id="883"/>
    <w:bookmarkEnd w:id="884"/>
    <w:bookmarkEnd w:id="885"/>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86" w:name="_Toc125426243"/>
      <w:bookmarkStart w:id="887" w:name="_Toc396984070"/>
      <w:bookmarkStart w:id="888" w:name="_Toc423423673"/>
      <w:r>
        <w:br w:type="page"/>
      </w:r>
    </w:p>
    <w:p w:rsidR="004F4D80" w:rsidRPr="007417E6" w:rsidRDefault="004F4D80" w:rsidP="004F4D80">
      <w:pPr>
        <w:pStyle w:val="3"/>
        <w:rPr>
          <w:sz w:val="22"/>
        </w:rPr>
      </w:pPr>
      <w:bookmarkStart w:id="889" w:name="_Toc439170691"/>
      <w:bookmarkStart w:id="890" w:name="_Toc439172793"/>
      <w:bookmarkStart w:id="891" w:name="_Toc439173237"/>
      <w:bookmarkStart w:id="892" w:name="_Toc439238233"/>
      <w:bookmarkStart w:id="893" w:name="_Toc439252780"/>
      <w:bookmarkStart w:id="894" w:name="_Toc439323754"/>
      <w:bookmarkStart w:id="895" w:name="_Toc440361391"/>
      <w:bookmarkStart w:id="896" w:name="_Toc440376146"/>
      <w:bookmarkStart w:id="897" w:name="_Toc440376273"/>
      <w:bookmarkStart w:id="898" w:name="_Toc440382531"/>
      <w:bookmarkStart w:id="899" w:name="_Toc440447201"/>
      <w:bookmarkStart w:id="900" w:name="_Toc440620881"/>
      <w:bookmarkStart w:id="901" w:name="_Toc440631516"/>
      <w:bookmarkStart w:id="902" w:name="_Toc440875755"/>
      <w:r>
        <w:rPr>
          <w:szCs w:val="24"/>
        </w:rPr>
        <w:lastRenderedPageBreak/>
        <w:t>Инструкции по заполнению</w:t>
      </w:r>
      <w:bookmarkEnd w:id="886"/>
      <w:r>
        <w:rPr>
          <w:szCs w:val="24"/>
        </w:rPr>
        <w:t xml:space="preserve"> Анкеты </w:t>
      </w:r>
      <w:r w:rsidR="00C236C0">
        <w:rPr>
          <w:szCs w:val="24"/>
        </w:rPr>
        <w:t>Участник</w:t>
      </w:r>
      <w:r>
        <w:rPr>
          <w:szCs w:val="24"/>
        </w:rPr>
        <w:t>а</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051152">
        <w:rPr>
          <w:sz w:val="24"/>
          <w:szCs w:val="24"/>
        </w:rPr>
        <w:fldChar w:fldCharType="begin"/>
      </w:r>
      <w:r w:rsidR="00D56F8C">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03" w:name="_Ref55336378"/>
      <w:bookmarkStart w:id="904" w:name="_Toc57314676"/>
      <w:bookmarkStart w:id="905" w:name="_Toc69728990"/>
      <w:bookmarkStart w:id="906" w:name="_Toc98253942"/>
      <w:bookmarkStart w:id="907" w:name="_Toc165173868"/>
      <w:bookmarkStart w:id="908" w:name="_Toc423423674"/>
      <w:bookmarkStart w:id="909" w:name="_Toc440875756"/>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03"/>
      <w:bookmarkEnd w:id="904"/>
      <w:bookmarkEnd w:id="905"/>
      <w:bookmarkEnd w:id="906"/>
      <w:bookmarkEnd w:id="907"/>
      <w:bookmarkEnd w:id="908"/>
      <w:bookmarkEnd w:id="909"/>
    </w:p>
    <w:p w:rsidR="004F4D80" w:rsidRPr="00D904EF" w:rsidRDefault="004F4D80" w:rsidP="004F4D80">
      <w:pPr>
        <w:pStyle w:val="3"/>
        <w:rPr>
          <w:szCs w:val="24"/>
        </w:rPr>
      </w:pPr>
      <w:bookmarkStart w:id="910" w:name="_Toc98253943"/>
      <w:bookmarkStart w:id="911" w:name="_Toc157248195"/>
      <w:bookmarkStart w:id="912" w:name="_Toc157496564"/>
      <w:bookmarkStart w:id="913" w:name="_Toc158206103"/>
      <w:bookmarkStart w:id="914" w:name="_Toc164057788"/>
      <w:bookmarkStart w:id="915" w:name="_Toc164137138"/>
      <w:bookmarkStart w:id="916" w:name="_Toc164161298"/>
      <w:bookmarkStart w:id="917" w:name="_Toc165173869"/>
      <w:bookmarkStart w:id="918" w:name="_Toc439170693"/>
      <w:bookmarkStart w:id="919" w:name="_Toc439172795"/>
      <w:bookmarkStart w:id="920" w:name="_Toc439173239"/>
      <w:bookmarkStart w:id="921" w:name="_Toc439238235"/>
      <w:bookmarkStart w:id="922" w:name="_Toc439252782"/>
      <w:bookmarkStart w:id="923" w:name="_Toc439323756"/>
      <w:bookmarkStart w:id="924" w:name="_Toc440361393"/>
      <w:bookmarkStart w:id="925" w:name="_Toc440376275"/>
      <w:bookmarkStart w:id="926" w:name="_Toc440382533"/>
      <w:bookmarkStart w:id="927" w:name="_Toc440447203"/>
      <w:bookmarkStart w:id="928" w:name="_Toc440620883"/>
      <w:bookmarkStart w:id="929" w:name="_Toc440631518"/>
      <w:bookmarkStart w:id="930" w:name="_Toc440875757"/>
      <w:r w:rsidRPr="00D904EF">
        <w:rPr>
          <w:szCs w:val="24"/>
        </w:rPr>
        <w:t>Форма Справки о перечне и годовых объемах выполнения аналогичных договоров</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31" w:name="_Toc98253944"/>
      <w:bookmarkStart w:id="932" w:name="_Toc157248196"/>
      <w:bookmarkStart w:id="933" w:name="_Toc157496565"/>
      <w:bookmarkStart w:id="934" w:name="_Toc158206104"/>
      <w:bookmarkStart w:id="935" w:name="_Toc164057789"/>
      <w:bookmarkStart w:id="936" w:name="_Toc164137139"/>
      <w:bookmarkStart w:id="937" w:name="_Toc164161299"/>
      <w:bookmarkStart w:id="938" w:name="_Toc165173870"/>
      <w:r>
        <w:rPr>
          <w:szCs w:val="24"/>
        </w:rPr>
        <w:br w:type="page"/>
      </w:r>
    </w:p>
    <w:p w:rsidR="004F4D80" w:rsidRPr="00D904EF" w:rsidRDefault="004F4D80" w:rsidP="004F4D80">
      <w:pPr>
        <w:pStyle w:val="3"/>
        <w:rPr>
          <w:szCs w:val="24"/>
        </w:rPr>
      </w:pPr>
      <w:bookmarkStart w:id="939" w:name="_Toc439170694"/>
      <w:bookmarkStart w:id="940" w:name="_Toc439172796"/>
      <w:bookmarkStart w:id="941" w:name="_Toc439173240"/>
      <w:bookmarkStart w:id="942" w:name="_Toc439238236"/>
      <w:bookmarkStart w:id="943" w:name="_Toc439252783"/>
      <w:bookmarkStart w:id="944" w:name="_Toc439323757"/>
      <w:bookmarkStart w:id="945" w:name="_Toc440361394"/>
      <w:bookmarkStart w:id="946" w:name="_Toc440376276"/>
      <w:bookmarkStart w:id="947" w:name="_Toc440382534"/>
      <w:bookmarkStart w:id="948" w:name="_Toc440447204"/>
      <w:bookmarkStart w:id="949" w:name="_Toc440620884"/>
      <w:bookmarkStart w:id="950" w:name="_Toc440631519"/>
      <w:bookmarkStart w:id="951" w:name="_Toc440875758"/>
      <w:r w:rsidRPr="00D904EF">
        <w:rPr>
          <w:szCs w:val="24"/>
        </w:rPr>
        <w:lastRenderedPageBreak/>
        <w:t>Инструкции по заполнению</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51152">
        <w:rPr>
          <w:sz w:val="24"/>
          <w:szCs w:val="24"/>
        </w:rPr>
        <w:fldChar w:fldCharType="begin"/>
      </w:r>
      <w:r w:rsidR="00D90031">
        <w:rPr>
          <w:sz w:val="24"/>
          <w:szCs w:val="24"/>
        </w:rPr>
        <w:instrText xml:space="preserve"> REF _Ref440274159 \r \h </w:instrText>
      </w:r>
      <w:r w:rsidR="00051152">
        <w:rPr>
          <w:sz w:val="24"/>
          <w:szCs w:val="24"/>
        </w:rPr>
      </w:r>
      <w:r w:rsidR="00051152">
        <w:rPr>
          <w:sz w:val="24"/>
          <w:szCs w:val="24"/>
        </w:rPr>
        <w:fldChar w:fldCharType="separate"/>
      </w:r>
      <w:r w:rsidR="00CF7FAD">
        <w:rPr>
          <w:sz w:val="24"/>
          <w:szCs w:val="24"/>
        </w:rPr>
        <w:t>4</w:t>
      </w:r>
      <w:r w:rsidR="00051152">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952" w:name="_Ref55336389"/>
      <w:bookmarkStart w:id="953" w:name="_Toc57314677"/>
      <w:bookmarkStart w:id="954" w:name="_Toc69728991"/>
      <w:bookmarkStart w:id="955" w:name="_Toc98253945"/>
      <w:bookmarkStart w:id="956" w:name="_Toc165173871"/>
      <w:bookmarkStart w:id="957"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958" w:name="_Toc440875759"/>
      <w:bookmarkStart w:id="959" w:name="_Ref440881887"/>
      <w:r w:rsidRPr="00F647F7">
        <w:lastRenderedPageBreak/>
        <w:t xml:space="preserve">Справка о материально-технических ресурсах (форма </w:t>
      </w:r>
      <w:r w:rsidR="00B8118F">
        <w:t>9</w:t>
      </w:r>
      <w:r w:rsidRPr="00F647F7">
        <w:t>)</w:t>
      </w:r>
      <w:bookmarkEnd w:id="952"/>
      <w:bookmarkEnd w:id="953"/>
      <w:bookmarkEnd w:id="954"/>
      <w:bookmarkEnd w:id="955"/>
      <w:bookmarkEnd w:id="956"/>
      <w:bookmarkEnd w:id="957"/>
      <w:bookmarkEnd w:id="958"/>
      <w:bookmarkEnd w:id="959"/>
    </w:p>
    <w:p w:rsidR="004F4D80" w:rsidRPr="00D904EF" w:rsidRDefault="004F4D80" w:rsidP="004F4D80">
      <w:pPr>
        <w:pStyle w:val="3"/>
        <w:rPr>
          <w:szCs w:val="24"/>
        </w:rPr>
      </w:pPr>
      <w:bookmarkStart w:id="960" w:name="_Toc98253946"/>
      <w:bookmarkStart w:id="961" w:name="_Toc157248198"/>
      <w:bookmarkStart w:id="962" w:name="_Toc157496567"/>
      <w:bookmarkStart w:id="963" w:name="_Toc158206106"/>
      <w:bookmarkStart w:id="964" w:name="_Toc164057791"/>
      <w:bookmarkStart w:id="965" w:name="_Toc164137141"/>
      <w:bookmarkStart w:id="966" w:name="_Toc164161301"/>
      <w:bookmarkStart w:id="967" w:name="_Toc165173872"/>
      <w:bookmarkStart w:id="968" w:name="_Toc439170696"/>
      <w:bookmarkStart w:id="969" w:name="_Toc439172798"/>
      <w:bookmarkStart w:id="970" w:name="_Toc439173242"/>
      <w:bookmarkStart w:id="971" w:name="_Toc439238238"/>
      <w:bookmarkStart w:id="972" w:name="_Toc439252785"/>
      <w:bookmarkStart w:id="973" w:name="_Toc439323759"/>
      <w:bookmarkStart w:id="974" w:name="_Toc440361396"/>
      <w:bookmarkStart w:id="975" w:name="_Toc440376278"/>
      <w:bookmarkStart w:id="976" w:name="_Toc440382536"/>
      <w:bookmarkStart w:id="977" w:name="_Toc440447206"/>
      <w:bookmarkStart w:id="978" w:name="_Toc440620886"/>
      <w:bookmarkStart w:id="979" w:name="_Toc440631521"/>
      <w:bookmarkStart w:id="980" w:name="_Toc440875760"/>
      <w:r w:rsidRPr="00D904EF">
        <w:rPr>
          <w:szCs w:val="24"/>
        </w:rPr>
        <w:t>Форма Справки о материально-технических ресурсах</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981" w:name="_Toc98253947"/>
      <w:bookmarkStart w:id="982" w:name="_Toc157248199"/>
      <w:bookmarkStart w:id="983" w:name="_Toc157496568"/>
      <w:bookmarkStart w:id="984" w:name="_Toc158206107"/>
      <w:bookmarkStart w:id="985" w:name="_Toc164057792"/>
      <w:bookmarkStart w:id="986" w:name="_Toc164137142"/>
      <w:bookmarkStart w:id="987" w:name="_Toc164161302"/>
      <w:bookmarkStart w:id="988" w:name="_Toc165173873"/>
    </w:p>
    <w:p w:rsidR="004F4D80" w:rsidRPr="00D904EF" w:rsidRDefault="004F4D80" w:rsidP="004F4D80">
      <w:pPr>
        <w:pStyle w:val="3"/>
        <w:rPr>
          <w:szCs w:val="24"/>
        </w:rPr>
      </w:pPr>
      <w:bookmarkStart w:id="989" w:name="_Toc439170697"/>
      <w:bookmarkStart w:id="990" w:name="_Toc439172799"/>
      <w:bookmarkStart w:id="991" w:name="_Toc439173243"/>
      <w:bookmarkStart w:id="992" w:name="_Toc439238239"/>
      <w:bookmarkStart w:id="993" w:name="_Toc439252786"/>
      <w:bookmarkStart w:id="994" w:name="_Toc439323760"/>
      <w:bookmarkStart w:id="995" w:name="_Toc440361397"/>
      <w:bookmarkStart w:id="996" w:name="_Toc440376279"/>
      <w:bookmarkStart w:id="997" w:name="_Toc440382537"/>
      <w:bookmarkStart w:id="998" w:name="_Toc440447207"/>
      <w:bookmarkStart w:id="999" w:name="_Toc440620887"/>
      <w:bookmarkStart w:id="1000" w:name="_Toc440631522"/>
      <w:bookmarkStart w:id="1001" w:name="_Toc440875761"/>
      <w:r w:rsidRPr="00D904EF">
        <w:rPr>
          <w:szCs w:val="24"/>
        </w:rPr>
        <w:lastRenderedPageBreak/>
        <w:t>Инструкции по заполнению</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02" w:name="_Ref55336398"/>
      <w:bookmarkStart w:id="1003" w:name="_Toc57314678"/>
      <w:bookmarkStart w:id="1004" w:name="_Toc69728992"/>
      <w:bookmarkStart w:id="1005" w:name="_Toc98253948"/>
      <w:bookmarkStart w:id="1006" w:name="_Toc165173874"/>
      <w:bookmarkStart w:id="1007"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08" w:name="_Toc440875762"/>
      <w:bookmarkStart w:id="1009" w:name="_Ref440881894"/>
      <w:r w:rsidRPr="00F647F7">
        <w:lastRenderedPageBreak/>
        <w:t xml:space="preserve">Справка о кадровых ресурсах (форма </w:t>
      </w:r>
      <w:r w:rsidR="00B8118F">
        <w:t>10</w:t>
      </w:r>
      <w:r w:rsidRPr="00F647F7">
        <w:t>)</w:t>
      </w:r>
      <w:bookmarkEnd w:id="1002"/>
      <w:bookmarkEnd w:id="1003"/>
      <w:bookmarkEnd w:id="1004"/>
      <w:bookmarkEnd w:id="1005"/>
      <w:bookmarkEnd w:id="1006"/>
      <w:bookmarkEnd w:id="1007"/>
      <w:bookmarkEnd w:id="1008"/>
      <w:bookmarkEnd w:id="1009"/>
    </w:p>
    <w:p w:rsidR="004F4D80" w:rsidRPr="00D904EF" w:rsidRDefault="004F4D80" w:rsidP="004F4D80">
      <w:pPr>
        <w:pStyle w:val="3"/>
        <w:rPr>
          <w:szCs w:val="24"/>
        </w:rPr>
      </w:pPr>
      <w:bookmarkStart w:id="1010" w:name="_Toc98253949"/>
      <w:bookmarkStart w:id="1011" w:name="_Toc157248201"/>
      <w:bookmarkStart w:id="1012" w:name="_Toc157496570"/>
      <w:bookmarkStart w:id="1013" w:name="_Toc158206109"/>
      <w:bookmarkStart w:id="1014" w:name="_Toc164057794"/>
      <w:bookmarkStart w:id="1015" w:name="_Toc164137144"/>
      <w:bookmarkStart w:id="1016" w:name="_Toc164161304"/>
      <w:bookmarkStart w:id="1017" w:name="_Toc165173875"/>
      <w:bookmarkStart w:id="1018" w:name="_Toc439170699"/>
      <w:bookmarkStart w:id="1019" w:name="_Toc439172801"/>
      <w:bookmarkStart w:id="1020" w:name="_Toc439173245"/>
      <w:bookmarkStart w:id="1021" w:name="_Toc439238241"/>
      <w:bookmarkStart w:id="1022" w:name="_Toc439252788"/>
      <w:bookmarkStart w:id="1023" w:name="_Toc439323762"/>
      <w:bookmarkStart w:id="1024" w:name="_Toc440361399"/>
      <w:bookmarkStart w:id="1025" w:name="_Toc440376281"/>
      <w:bookmarkStart w:id="1026" w:name="_Toc440382539"/>
      <w:bookmarkStart w:id="1027" w:name="_Toc440447209"/>
      <w:bookmarkStart w:id="1028" w:name="_Toc440620889"/>
      <w:bookmarkStart w:id="1029" w:name="_Toc440631524"/>
      <w:bookmarkStart w:id="1030" w:name="_Toc440875763"/>
      <w:r w:rsidRPr="00D904EF">
        <w:rPr>
          <w:szCs w:val="24"/>
        </w:rPr>
        <w:t>Форма Справки о кадровых ресурсах</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31" w:name="_Toc98253950"/>
      <w:bookmarkStart w:id="1032" w:name="_Toc157248202"/>
      <w:bookmarkStart w:id="1033" w:name="_Toc157496571"/>
      <w:bookmarkStart w:id="1034" w:name="_Toc158206110"/>
      <w:bookmarkStart w:id="1035" w:name="_Toc164057795"/>
      <w:bookmarkStart w:id="1036" w:name="_Toc164137145"/>
      <w:bookmarkStart w:id="1037" w:name="_Toc164161305"/>
      <w:bookmarkStart w:id="1038" w:name="_Toc165173876"/>
      <w:r>
        <w:rPr>
          <w:b/>
          <w:szCs w:val="24"/>
        </w:rPr>
        <w:br w:type="page"/>
      </w:r>
    </w:p>
    <w:p w:rsidR="004F4D80" w:rsidRPr="00D904EF" w:rsidRDefault="004F4D80" w:rsidP="004F4D80">
      <w:pPr>
        <w:pStyle w:val="3"/>
        <w:rPr>
          <w:szCs w:val="24"/>
        </w:rPr>
      </w:pPr>
      <w:bookmarkStart w:id="1039" w:name="_Toc439170700"/>
      <w:bookmarkStart w:id="1040" w:name="_Toc439172802"/>
      <w:bookmarkStart w:id="1041" w:name="_Toc439173246"/>
      <w:bookmarkStart w:id="1042" w:name="_Toc439238242"/>
      <w:bookmarkStart w:id="1043" w:name="_Toc439252789"/>
      <w:bookmarkStart w:id="1044" w:name="_Toc439323763"/>
      <w:bookmarkStart w:id="1045" w:name="_Toc440361400"/>
      <w:bookmarkStart w:id="1046" w:name="_Toc440376282"/>
      <w:bookmarkStart w:id="1047" w:name="_Toc440382540"/>
      <w:bookmarkStart w:id="1048" w:name="_Toc440447210"/>
      <w:bookmarkStart w:id="1049" w:name="_Toc440620890"/>
      <w:bookmarkStart w:id="1050" w:name="_Toc440631525"/>
      <w:bookmarkStart w:id="1051" w:name="_Toc440875764"/>
      <w:r w:rsidRPr="00D904EF">
        <w:rPr>
          <w:szCs w:val="24"/>
        </w:rPr>
        <w:lastRenderedPageBreak/>
        <w:t>Инструкции по заполнению</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52" w:name="_Toc165173881"/>
      <w:bookmarkStart w:id="1053" w:name="_Ref194749267"/>
      <w:bookmarkStart w:id="1054" w:name="_Toc423423677"/>
      <w:bookmarkStart w:id="1055" w:name="_Ref440271993"/>
      <w:bookmarkStart w:id="1056" w:name="_Ref440274659"/>
      <w:bookmarkStart w:id="1057" w:name="_Toc440875765"/>
      <w:bookmarkStart w:id="1058" w:name="_Ref90381523"/>
      <w:bookmarkStart w:id="1059" w:name="_Toc90385124"/>
      <w:bookmarkStart w:id="1060" w:name="_Ref96861029"/>
      <w:bookmarkStart w:id="1061" w:name="_Toc97651410"/>
      <w:bookmarkStart w:id="1062"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052"/>
      <w:bookmarkEnd w:id="1053"/>
      <w:bookmarkEnd w:id="1054"/>
      <w:bookmarkEnd w:id="1055"/>
      <w:bookmarkEnd w:id="1056"/>
      <w:bookmarkEnd w:id="1057"/>
    </w:p>
    <w:p w:rsidR="004F4D80" w:rsidRPr="00D904EF" w:rsidRDefault="004F4D80" w:rsidP="004F4D80">
      <w:pPr>
        <w:pStyle w:val="3"/>
        <w:rPr>
          <w:szCs w:val="24"/>
        </w:rPr>
      </w:pPr>
      <w:bookmarkStart w:id="1063" w:name="_Toc97651411"/>
      <w:bookmarkStart w:id="1064" w:name="_Toc98253956"/>
      <w:bookmarkStart w:id="1065" w:name="_Toc157248208"/>
      <w:bookmarkStart w:id="1066" w:name="_Toc157496577"/>
      <w:bookmarkStart w:id="1067" w:name="_Toc158206116"/>
      <w:bookmarkStart w:id="1068" w:name="_Toc164057801"/>
      <w:bookmarkStart w:id="1069" w:name="_Toc164137151"/>
      <w:bookmarkStart w:id="1070" w:name="_Toc164161311"/>
      <w:bookmarkStart w:id="1071" w:name="_Toc165173882"/>
      <w:bookmarkStart w:id="1072" w:name="_Toc439170702"/>
      <w:bookmarkStart w:id="1073" w:name="_Toc439172804"/>
      <w:bookmarkStart w:id="1074" w:name="_Toc439173248"/>
      <w:bookmarkStart w:id="1075" w:name="_Toc439238244"/>
      <w:bookmarkStart w:id="1076" w:name="_Toc439252791"/>
      <w:bookmarkStart w:id="1077" w:name="_Toc439323765"/>
      <w:bookmarkStart w:id="1078" w:name="_Toc440361402"/>
      <w:bookmarkStart w:id="1079" w:name="_Toc440376284"/>
      <w:bookmarkStart w:id="1080" w:name="_Toc440382542"/>
      <w:bookmarkStart w:id="1081" w:name="_Toc440447212"/>
      <w:bookmarkStart w:id="1082" w:name="_Toc440620892"/>
      <w:bookmarkStart w:id="1083" w:name="_Toc440631527"/>
      <w:bookmarkStart w:id="1084" w:name="_Toc440875766"/>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аффилированности с лицами, являющимися </w:t>
      </w:r>
      <w:r w:rsidRPr="00F647F7">
        <w:rPr>
          <w:b/>
          <w:i/>
          <w:sz w:val="24"/>
          <w:szCs w:val="24"/>
        </w:rPr>
        <w:t>{указывается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аффилированность };</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85" w:name="_Toc97651412"/>
      <w:bookmarkStart w:id="1086" w:name="_Toc98253957"/>
      <w:bookmarkStart w:id="1087" w:name="_Toc157248209"/>
      <w:bookmarkStart w:id="1088" w:name="_Toc157496578"/>
      <w:bookmarkStart w:id="1089" w:name="_Toc158206117"/>
      <w:bookmarkStart w:id="1090" w:name="_Toc164057802"/>
      <w:bookmarkStart w:id="1091" w:name="_Toc164137152"/>
      <w:bookmarkStart w:id="1092" w:name="_Toc164161312"/>
      <w:bookmarkStart w:id="1093" w:name="_Toc165173883"/>
      <w:r>
        <w:rPr>
          <w:b/>
          <w:szCs w:val="24"/>
        </w:rPr>
        <w:br w:type="page"/>
      </w:r>
    </w:p>
    <w:p w:rsidR="004F4D80" w:rsidRPr="00D904EF" w:rsidRDefault="004F4D80" w:rsidP="004F4D80">
      <w:pPr>
        <w:pStyle w:val="3"/>
        <w:rPr>
          <w:szCs w:val="24"/>
        </w:rPr>
      </w:pPr>
      <w:bookmarkStart w:id="1094" w:name="_Toc439170703"/>
      <w:bookmarkStart w:id="1095" w:name="_Toc439172805"/>
      <w:bookmarkStart w:id="1096" w:name="_Toc439173249"/>
      <w:bookmarkStart w:id="1097" w:name="_Toc439238245"/>
      <w:bookmarkStart w:id="1098" w:name="_Toc439252792"/>
      <w:bookmarkStart w:id="1099" w:name="_Toc439323766"/>
      <w:bookmarkStart w:id="1100" w:name="_Toc440361403"/>
      <w:bookmarkStart w:id="1101" w:name="_Toc440376285"/>
      <w:bookmarkStart w:id="1102" w:name="_Toc440382543"/>
      <w:bookmarkStart w:id="1103" w:name="_Toc440447213"/>
      <w:bookmarkStart w:id="1104" w:name="_Toc440620893"/>
      <w:bookmarkStart w:id="1105" w:name="_Toc440631528"/>
      <w:bookmarkStart w:id="1106" w:name="_Toc440875767"/>
      <w:r w:rsidRPr="00D904EF">
        <w:rPr>
          <w:szCs w:val="24"/>
        </w:rPr>
        <w:lastRenderedPageBreak/>
        <w:t>Инструкции по заполнению</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лиц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аффилированности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058"/>
    <w:bookmarkEnd w:id="1059"/>
    <w:bookmarkEnd w:id="1060"/>
    <w:bookmarkEnd w:id="1061"/>
    <w:bookmarkEnd w:id="1062"/>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07"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08" w:name="_Toc423423680"/>
      <w:bookmarkStart w:id="1109" w:name="_Ref440272035"/>
      <w:bookmarkStart w:id="1110" w:name="_Ref440274733"/>
      <w:bookmarkStart w:id="1111" w:name="_Toc44087576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07"/>
      <w:bookmarkEnd w:id="1108"/>
      <w:bookmarkEnd w:id="1109"/>
      <w:bookmarkEnd w:id="1110"/>
      <w:bookmarkEnd w:id="1111"/>
    </w:p>
    <w:p w:rsidR="004F4D80" w:rsidRPr="00E87023" w:rsidRDefault="004F4D80" w:rsidP="004F4D80">
      <w:pPr>
        <w:pStyle w:val="3"/>
        <w:rPr>
          <w:sz w:val="22"/>
        </w:rPr>
      </w:pPr>
      <w:bookmarkStart w:id="1112" w:name="_Toc343690584"/>
      <w:bookmarkStart w:id="1113" w:name="_Toc372294428"/>
      <w:bookmarkStart w:id="1114" w:name="_Toc379288896"/>
      <w:bookmarkStart w:id="1115" w:name="_Toc384734780"/>
      <w:bookmarkStart w:id="1116" w:name="_Toc396984078"/>
      <w:bookmarkStart w:id="1117" w:name="_Toc423423681"/>
      <w:bookmarkStart w:id="1118" w:name="_Toc439170710"/>
      <w:bookmarkStart w:id="1119" w:name="_Toc439172812"/>
      <w:bookmarkStart w:id="1120" w:name="_Toc439173253"/>
      <w:bookmarkStart w:id="1121" w:name="_Toc439238249"/>
      <w:bookmarkStart w:id="1122" w:name="_Toc439252796"/>
      <w:bookmarkStart w:id="1123" w:name="_Toc439323770"/>
      <w:bookmarkStart w:id="1124" w:name="_Toc440361405"/>
      <w:bookmarkStart w:id="1125" w:name="_Toc440376287"/>
      <w:bookmarkStart w:id="1126" w:name="_Toc440382545"/>
      <w:bookmarkStart w:id="1127" w:name="_Toc440447215"/>
      <w:bookmarkStart w:id="1128" w:name="_Toc440620895"/>
      <w:bookmarkStart w:id="1129" w:name="_Toc440631530"/>
      <w:bookmarkStart w:id="1130" w:name="_Toc44087576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131" w:name="_Toc343690585"/>
      <w:bookmarkStart w:id="1132" w:name="_Toc372294429"/>
      <w:bookmarkStart w:id="1133" w:name="_Toc379288897"/>
      <w:bookmarkStart w:id="1134" w:name="_Toc384734781"/>
      <w:bookmarkStart w:id="1135" w:name="_Toc396984079"/>
      <w:bookmarkStart w:id="1136" w:name="_Toc423423682"/>
      <w:bookmarkStart w:id="1137" w:name="_Toc439170711"/>
      <w:bookmarkStart w:id="1138" w:name="_Toc439172813"/>
      <w:bookmarkStart w:id="1139" w:name="_Toc439173254"/>
      <w:bookmarkStart w:id="1140" w:name="_Toc439238250"/>
      <w:bookmarkStart w:id="1141" w:name="_Toc439252797"/>
      <w:bookmarkStart w:id="1142" w:name="_Toc439323771"/>
      <w:bookmarkStart w:id="1143" w:name="_Toc440361406"/>
      <w:bookmarkStart w:id="1144" w:name="_Toc440376288"/>
      <w:bookmarkStart w:id="1145" w:name="_Toc440382546"/>
      <w:bookmarkStart w:id="1146" w:name="_Toc440447216"/>
      <w:bookmarkStart w:id="1147" w:name="_Toc440620896"/>
      <w:bookmarkStart w:id="1148" w:name="_Toc440631531"/>
      <w:bookmarkStart w:id="1149" w:name="_Toc440875770"/>
      <w:r w:rsidRPr="00D27071">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5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151" w:name="_Toc423423683"/>
      <w:bookmarkStart w:id="1152" w:name="_Ref440272051"/>
      <w:bookmarkStart w:id="1153" w:name="_Ref440274744"/>
      <w:bookmarkStart w:id="1154" w:name="_Toc440875771"/>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150"/>
      <w:bookmarkEnd w:id="1151"/>
      <w:bookmarkEnd w:id="1152"/>
      <w:bookmarkEnd w:id="1153"/>
      <w:bookmarkEnd w:id="1154"/>
    </w:p>
    <w:p w:rsidR="004F4D80" w:rsidRPr="008C4223" w:rsidRDefault="004F4D80" w:rsidP="004F4D80">
      <w:pPr>
        <w:pStyle w:val="3"/>
        <w:rPr>
          <w:szCs w:val="24"/>
        </w:rPr>
      </w:pPr>
      <w:bookmarkStart w:id="1155" w:name="_Toc343690587"/>
      <w:bookmarkStart w:id="1156" w:name="_Toc372294431"/>
      <w:bookmarkStart w:id="1157" w:name="_Toc379288899"/>
      <w:bookmarkStart w:id="1158" w:name="_Toc384734783"/>
      <w:bookmarkStart w:id="1159" w:name="_Toc396984081"/>
      <w:bookmarkStart w:id="1160" w:name="_Toc423423684"/>
      <w:bookmarkStart w:id="1161" w:name="_Toc439170713"/>
      <w:bookmarkStart w:id="1162" w:name="_Toc439172815"/>
      <w:bookmarkStart w:id="1163" w:name="_Toc439173256"/>
      <w:bookmarkStart w:id="1164" w:name="_Toc439238252"/>
      <w:bookmarkStart w:id="1165" w:name="_Toc439252799"/>
      <w:bookmarkStart w:id="1166" w:name="_Toc439323773"/>
      <w:bookmarkStart w:id="1167" w:name="_Toc440361408"/>
      <w:bookmarkStart w:id="1168" w:name="_Toc440376290"/>
      <w:bookmarkStart w:id="1169" w:name="_Toc440382548"/>
      <w:bookmarkStart w:id="1170" w:name="_Toc440447218"/>
      <w:bookmarkStart w:id="1171" w:name="_Toc440620898"/>
      <w:bookmarkStart w:id="1172" w:name="_Toc440631533"/>
      <w:bookmarkStart w:id="1173" w:name="_Toc440875772"/>
      <w:r w:rsidRPr="008C4223">
        <w:rPr>
          <w:szCs w:val="24"/>
        </w:rPr>
        <w:t xml:space="preserve">Форма </w:t>
      </w:r>
      <w:bookmarkEnd w:id="1155"/>
      <w:bookmarkEnd w:id="1156"/>
      <w:bookmarkEnd w:id="1157"/>
      <w:bookmarkEnd w:id="1158"/>
      <w:bookmarkEnd w:id="1159"/>
      <w:bookmarkEnd w:id="1160"/>
      <w:bookmarkEnd w:id="1161"/>
      <w:bookmarkEnd w:id="1162"/>
      <w:bookmarkEnd w:id="1163"/>
      <w:bookmarkEnd w:id="1164"/>
      <w:bookmarkEnd w:id="1165"/>
      <w:r w:rsidR="000D70B6" w:rsidRPr="000D70B6">
        <w:rPr>
          <w:szCs w:val="24"/>
        </w:rPr>
        <w:t>Согласия на обработку персональных данных</w:t>
      </w:r>
      <w:bookmarkEnd w:id="1166"/>
      <w:bookmarkEnd w:id="1167"/>
      <w:bookmarkEnd w:id="1168"/>
      <w:bookmarkEnd w:id="1169"/>
      <w:bookmarkEnd w:id="1170"/>
      <w:bookmarkEnd w:id="1171"/>
      <w:bookmarkEnd w:id="1172"/>
      <w:bookmarkEnd w:id="1173"/>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74" w:name="_Toc439252801"/>
      <w:bookmarkStart w:id="1175" w:name="_Toc439323774"/>
      <w:bookmarkStart w:id="1176" w:name="_Toc440361409"/>
      <w:bookmarkStart w:id="1177" w:name="_Toc440376291"/>
      <w:bookmarkStart w:id="1178" w:name="_Toc440382549"/>
      <w:bookmarkStart w:id="1179" w:name="_Toc440447219"/>
      <w:bookmarkStart w:id="1180" w:name="_Toc440620899"/>
      <w:bookmarkStart w:id="1181" w:name="_Toc440631534"/>
      <w:bookmarkStart w:id="1182" w:name="_Toc440875773"/>
      <w:r w:rsidRPr="005A2CAE">
        <w:rPr>
          <w:szCs w:val="24"/>
        </w:rPr>
        <w:lastRenderedPageBreak/>
        <w:t>Инструкции по заполнению</w:t>
      </w:r>
      <w:bookmarkEnd w:id="1174"/>
      <w:bookmarkEnd w:id="1175"/>
      <w:bookmarkEnd w:id="1176"/>
      <w:bookmarkEnd w:id="1177"/>
      <w:bookmarkEnd w:id="1178"/>
      <w:bookmarkEnd w:id="1179"/>
      <w:bookmarkEnd w:id="1180"/>
      <w:bookmarkEnd w:id="1181"/>
      <w:bookmarkEnd w:id="1182"/>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83" w:name="_Ref440272256"/>
      <w:bookmarkStart w:id="1184" w:name="_Ref440272678"/>
      <w:bookmarkStart w:id="1185" w:name="_Ref440274944"/>
      <w:bookmarkStart w:id="1186" w:name="_Toc440875774"/>
      <w:r w:rsidRPr="007A6A39">
        <w:lastRenderedPageBreak/>
        <w:t>Соглашение о неустойке (форма 1</w:t>
      </w:r>
      <w:r w:rsidR="00635719">
        <w:t>4</w:t>
      </w:r>
      <w:r w:rsidRPr="007A6A39">
        <w:t>)</w:t>
      </w:r>
      <w:bookmarkEnd w:id="1183"/>
      <w:bookmarkEnd w:id="1184"/>
      <w:bookmarkEnd w:id="1185"/>
      <w:bookmarkEnd w:id="1186"/>
    </w:p>
    <w:p w:rsidR="007A6A39" w:rsidRPr="007A6A39" w:rsidRDefault="007A6A39" w:rsidP="007A6A39">
      <w:pPr>
        <w:pStyle w:val="3"/>
        <w:rPr>
          <w:szCs w:val="24"/>
        </w:rPr>
      </w:pPr>
      <w:bookmarkStart w:id="1187" w:name="_Toc439170715"/>
      <w:bookmarkStart w:id="1188" w:name="_Toc439172817"/>
      <w:bookmarkStart w:id="1189" w:name="_Toc439173259"/>
      <w:bookmarkStart w:id="1190" w:name="_Toc439238255"/>
      <w:bookmarkStart w:id="1191" w:name="_Toc439252803"/>
      <w:bookmarkStart w:id="1192" w:name="_Toc439323776"/>
      <w:bookmarkStart w:id="1193" w:name="_Toc440361411"/>
      <w:bookmarkStart w:id="1194" w:name="_Toc440376293"/>
      <w:bookmarkStart w:id="1195" w:name="_Toc440382551"/>
      <w:bookmarkStart w:id="1196" w:name="_Toc440447221"/>
      <w:bookmarkStart w:id="1197" w:name="_Toc440620901"/>
      <w:bookmarkStart w:id="1198" w:name="_Toc440631536"/>
      <w:bookmarkStart w:id="1199" w:name="_Toc440875775"/>
      <w:r w:rsidRPr="007A6A39">
        <w:rPr>
          <w:szCs w:val="24"/>
        </w:rPr>
        <w:t>Форма соглашени</w:t>
      </w:r>
      <w:r w:rsidR="00E47073">
        <w:rPr>
          <w:szCs w:val="24"/>
        </w:rPr>
        <w:t>я</w:t>
      </w:r>
      <w:r w:rsidRPr="007A6A39">
        <w:rPr>
          <w:szCs w:val="24"/>
        </w:rPr>
        <w:t xml:space="preserve"> о неустойке</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CF0F46" w:rsidRPr="007A6A39" w:rsidRDefault="00CF0F46" w:rsidP="00CF0F46">
      <w:pPr>
        <w:pStyle w:val="afd"/>
        <w:ind w:firstLine="709"/>
        <w:jc w:val="both"/>
        <w:rPr>
          <w:sz w:val="24"/>
          <w:szCs w:val="24"/>
        </w:rPr>
      </w:pPr>
      <w:r w:rsidRPr="007A6A39">
        <w:rPr>
          <w:sz w:val="24"/>
          <w:szCs w:val="24"/>
        </w:rPr>
        <w:t xml:space="preserve">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в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w:t>
      </w:r>
      <w:r w:rsidRPr="007A6A39">
        <w:rPr>
          <w:sz w:val="24"/>
          <w:szCs w:val="24"/>
        </w:rPr>
        <w:lastRenderedPageBreak/>
        <w:t xml:space="preserve">информацию, приведенные в составе </w:t>
      </w:r>
      <w:r w:rsidR="00311F48">
        <w:rPr>
          <w:sz w:val="24"/>
          <w:szCs w:val="24"/>
        </w:rPr>
        <w:t>Заявки</w:t>
      </w:r>
      <w:r w:rsidRPr="007A6A39">
        <w:rPr>
          <w:sz w:val="24"/>
          <w:szCs w:val="24"/>
        </w:rPr>
        <w:t xml:space="preserve">; </w:t>
      </w:r>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00" w:name="_Toc439170716"/>
      <w:bookmarkStart w:id="1201" w:name="_Toc439172818"/>
      <w:bookmarkStart w:id="1202" w:name="_Toc439173260"/>
      <w:bookmarkStart w:id="1203" w:name="_Toc439238256"/>
      <w:bookmarkStart w:id="1204" w:name="_Toc439252804"/>
      <w:bookmarkStart w:id="1205" w:name="_Toc439323777"/>
      <w:bookmarkStart w:id="1206" w:name="_Toc440361412"/>
      <w:bookmarkStart w:id="1207" w:name="_Toc440376294"/>
      <w:bookmarkStart w:id="1208" w:name="_Toc440382552"/>
      <w:bookmarkStart w:id="1209" w:name="_Toc440447222"/>
      <w:bookmarkStart w:id="1210" w:name="_Toc440620902"/>
      <w:bookmarkStart w:id="1211" w:name="_Toc440631537"/>
      <w:bookmarkStart w:id="1212" w:name="_Toc440875776"/>
      <w:r w:rsidRPr="007857E5">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13" w:name="_Ref440272274"/>
      <w:bookmarkStart w:id="1214" w:name="_Ref440274756"/>
      <w:bookmarkStart w:id="1215" w:name="_Toc44087577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13"/>
      <w:bookmarkEnd w:id="1214"/>
      <w:bookmarkEnd w:id="1215"/>
    </w:p>
    <w:p w:rsidR="007857E5" w:rsidRPr="00E47073" w:rsidRDefault="007857E5" w:rsidP="007857E5">
      <w:pPr>
        <w:pStyle w:val="3"/>
        <w:rPr>
          <w:szCs w:val="24"/>
        </w:rPr>
      </w:pPr>
      <w:bookmarkStart w:id="1216" w:name="_Toc439170718"/>
      <w:bookmarkStart w:id="1217" w:name="_Toc439172820"/>
      <w:bookmarkStart w:id="1218" w:name="_Toc439173262"/>
      <w:bookmarkStart w:id="1219" w:name="_Toc439238258"/>
      <w:bookmarkStart w:id="1220" w:name="_Toc439252806"/>
      <w:bookmarkStart w:id="1221" w:name="_Toc439323779"/>
      <w:bookmarkStart w:id="1222" w:name="_Toc440361414"/>
      <w:bookmarkStart w:id="1223" w:name="_Toc440376296"/>
      <w:bookmarkStart w:id="1224" w:name="_Toc440382554"/>
      <w:bookmarkStart w:id="1225" w:name="_Toc440447224"/>
      <w:bookmarkStart w:id="1226" w:name="_Toc440620904"/>
      <w:bookmarkStart w:id="1227" w:name="_Toc440631539"/>
      <w:bookmarkStart w:id="1228" w:name="_Toc440875778"/>
      <w:r w:rsidRPr="00E47073">
        <w:rPr>
          <w:szCs w:val="24"/>
        </w:rPr>
        <w:t xml:space="preserve">Форма </w:t>
      </w:r>
      <w:bookmarkEnd w:id="1216"/>
      <w:r w:rsidR="00E47073" w:rsidRPr="00E47073">
        <w:rPr>
          <w:szCs w:val="24"/>
        </w:rPr>
        <w:t>согласия Участника налоговым органам на разглашение сведений, составляющих налоговую тайну</w:t>
      </w:r>
      <w:bookmarkEnd w:id="1217"/>
      <w:bookmarkEnd w:id="1218"/>
      <w:bookmarkEnd w:id="1219"/>
      <w:bookmarkEnd w:id="1220"/>
      <w:bookmarkEnd w:id="1221"/>
      <w:bookmarkEnd w:id="1222"/>
      <w:bookmarkEnd w:id="1223"/>
      <w:bookmarkEnd w:id="1224"/>
      <w:bookmarkEnd w:id="1225"/>
      <w:bookmarkEnd w:id="1226"/>
      <w:bookmarkEnd w:id="1227"/>
      <w:bookmarkEnd w:id="122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229" w:name="_Toc300142269"/>
      <w:bookmarkStart w:id="1230" w:name="_Toc309735391"/>
      <w:bookmarkStart w:id="123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229"/>
      <w:r w:rsidRPr="007857E5">
        <w:rPr>
          <w:b/>
          <w:bCs w:val="0"/>
          <w:snapToGrid w:val="0"/>
          <w:sz w:val="24"/>
          <w:szCs w:val="24"/>
        </w:rPr>
        <w:t xml:space="preserve"> </w:t>
      </w:r>
      <w:bookmarkEnd w:id="1230"/>
      <w:bookmarkEnd w:id="123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232" w:name="_Toc439170719"/>
      <w:bookmarkStart w:id="1233" w:name="_Toc439172821"/>
      <w:bookmarkStart w:id="1234" w:name="_Toc439173263"/>
      <w:bookmarkStart w:id="1235" w:name="_Toc439238259"/>
      <w:bookmarkStart w:id="1236" w:name="_Toc439252807"/>
      <w:bookmarkStart w:id="1237" w:name="_Toc439323780"/>
      <w:bookmarkStart w:id="1238" w:name="_Toc440361415"/>
      <w:bookmarkStart w:id="1239" w:name="_Toc440376297"/>
      <w:bookmarkStart w:id="1240" w:name="_Toc440382555"/>
      <w:bookmarkStart w:id="1241" w:name="_Toc440447225"/>
      <w:bookmarkStart w:id="1242" w:name="_Toc440620905"/>
      <w:bookmarkStart w:id="1243" w:name="_Toc440631540"/>
      <w:bookmarkStart w:id="1244" w:name="_Toc440875779"/>
      <w:r w:rsidRPr="007857E5">
        <w:rPr>
          <w:szCs w:val="24"/>
        </w:rPr>
        <w:lastRenderedPageBreak/>
        <w:t>Инструкции по заполнению</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45" w:name="_Ref93268095"/>
      <w:bookmarkStart w:id="1246" w:name="_Ref93268099"/>
      <w:bookmarkStart w:id="1247" w:name="_Toc98253958"/>
      <w:bookmarkStart w:id="1248" w:name="_Toc165173884"/>
      <w:bookmarkStart w:id="1249" w:name="_Toc423423678"/>
      <w:bookmarkStart w:id="1250" w:name="_Ref440272510"/>
      <w:bookmarkStart w:id="1251" w:name="_Ref440274961"/>
      <w:bookmarkStart w:id="1252" w:name="_Ref90381141"/>
      <w:bookmarkStart w:id="1253" w:name="_Toc90385121"/>
      <w:bookmarkStart w:id="1254" w:name="_Toc98253952"/>
      <w:bookmarkStart w:id="1255" w:name="_Toc165173878"/>
      <w:bookmarkStart w:id="1256" w:name="_Toc423427449"/>
      <w:bookmarkStart w:id="1257" w:name="_Toc440875780"/>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258" w:name="_Toc90385125"/>
      <w:bookmarkStart w:id="1259" w:name="_Toc439170705"/>
      <w:bookmarkStart w:id="1260" w:name="_Toc439172807"/>
      <w:bookmarkStart w:id="1261" w:name="_Toc439173268"/>
      <w:bookmarkStart w:id="1262" w:name="_Toc439238264"/>
      <w:bookmarkStart w:id="1263" w:name="_Toc439252812"/>
      <w:bookmarkStart w:id="1264" w:name="_Toc439323785"/>
      <w:bookmarkStart w:id="1265" w:name="_Toc440361420"/>
      <w:bookmarkStart w:id="1266" w:name="_Toc440376302"/>
      <w:bookmarkStart w:id="1267" w:name="_Toc440382560"/>
      <w:bookmarkStart w:id="1268" w:name="_Toc440447230"/>
      <w:bookmarkStart w:id="1269" w:name="_Toc440620910"/>
      <w:bookmarkStart w:id="1270" w:name="_Toc440631545"/>
      <w:bookmarkStart w:id="1271" w:name="_Toc440875781"/>
      <w:r w:rsidRPr="00D904EF">
        <w:rPr>
          <w:szCs w:val="24"/>
        </w:rPr>
        <w:t xml:space="preserve">Форма </w:t>
      </w:r>
      <w:bookmarkEnd w:id="1258"/>
      <w:bookmarkEnd w:id="1259"/>
      <w:bookmarkEnd w:id="1260"/>
      <w:bookmarkEnd w:id="1261"/>
      <w:bookmarkEnd w:id="1262"/>
      <w:bookmarkEnd w:id="1263"/>
      <w:bookmarkEnd w:id="1264"/>
      <w:bookmarkEnd w:id="1265"/>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266"/>
      <w:bookmarkEnd w:id="1267"/>
      <w:bookmarkEnd w:id="1268"/>
      <w:r w:rsidR="00D35266">
        <w:rPr>
          <w:szCs w:val="24"/>
        </w:rPr>
        <w:t>субподрядчиками</w:t>
      </w:r>
      <w:bookmarkEnd w:id="1269"/>
      <w:bookmarkEnd w:id="1270"/>
      <w:bookmarkEnd w:id="127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272" w:name="_Toc90385126"/>
      <w:bookmarkStart w:id="1273" w:name="_Toc98253959"/>
      <w:bookmarkStart w:id="1274" w:name="_Toc157248211"/>
      <w:bookmarkStart w:id="1275" w:name="_Toc157496580"/>
      <w:bookmarkStart w:id="1276" w:name="_Toc158206119"/>
      <w:bookmarkStart w:id="1277" w:name="_Toc164057804"/>
      <w:bookmarkStart w:id="1278" w:name="_Toc164137154"/>
      <w:bookmarkStart w:id="1279" w:name="_Toc164161314"/>
      <w:bookmarkStart w:id="1280" w:name="_Toc165173885"/>
      <w:r>
        <w:rPr>
          <w:b/>
          <w:szCs w:val="24"/>
        </w:rPr>
        <w:br w:type="page"/>
      </w:r>
    </w:p>
    <w:p w:rsidR="00635719" w:rsidRPr="00D904EF" w:rsidRDefault="00635719" w:rsidP="00635719">
      <w:pPr>
        <w:pStyle w:val="3"/>
        <w:rPr>
          <w:szCs w:val="24"/>
        </w:rPr>
      </w:pPr>
      <w:bookmarkStart w:id="1281" w:name="_Toc439170706"/>
      <w:bookmarkStart w:id="1282" w:name="_Toc439172808"/>
      <w:bookmarkStart w:id="1283" w:name="_Toc439173269"/>
      <w:bookmarkStart w:id="1284" w:name="_Toc439238265"/>
      <w:bookmarkStart w:id="1285" w:name="_Toc439252813"/>
      <w:bookmarkStart w:id="1286" w:name="_Toc439323786"/>
      <w:bookmarkStart w:id="1287" w:name="_Toc440361421"/>
      <w:bookmarkStart w:id="1288" w:name="_Toc440376303"/>
      <w:bookmarkStart w:id="1289" w:name="_Toc440382561"/>
      <w:bookmarkStart w:id="1290" w:name="_Toc440447231"/>
      <w:bookmarkStart w:id="1291" w:name="_Toc440620911"/>
      <w:bookmarkStart w:id="1292" w:name="_Toc440631546"/>
      <w:bookmarkStart w:id="1293" w:name="_Toc440875782"/>
      <w:r w:rsidRPr="00D904EF">
        <w:rPr>
          <w:szCs w:val="24"/>
        </w:rPr>
        <w:lastRenderedPageBreak/>
        <w:t>Инструкции по заполнению</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051152">
        <w:rPr>
          <w:sz w:val="24"/>
          <w:szCs w:val="24"/>
        </w:rPr>
        <w:fldChar w:fldCharType="begin"/>
      </w:r>
      <w:r w:rsidR="00C718E2">
        <w:rPr>
          <w:sz w:val="24"/>
          <w:szCs w:val="24"/>
        </w:rPr>
        <w:instrText xml:space="preserve"> REF _Ref440271628 \r \h </w:instrText>
      </w:r>
      <w:r w:rsidR="00051152">
        <w:rPr>
          <w:sz w:val="24"/>
          <w:szCs w:val="24"/>
        </w:rPr>
      </w:r>
      <w:r w:rsidR="00051152">
        <w:rPr>
          <w:sz w:val="24"/>
          <w:szCs w:val="24"/>
        </w:rPr>
        <w:fldChar w:fldCharType="separate"/>
      </w:r>
      <w:r w:rsidR="00CF7FAD">
        <w:rPr>
          <w:sz w:val="24"/>
          <w:szCs w:val="24"/>
        </w:rPr>
        <w:t>3.3.9</w:t>
      </w:r>
      <w:r w:rsidR="00051152">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051152">
        <w:rPr>
          <w:sz w:val="24"/>
          <w:szCs w:val="24"/>
        </w:rPr>
        <w:fldChar w:fldCharType="begin"/>
      </w:r>
      <w:r w:rsidR="00D90031">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ED00D5">
        <w:rPr>
          <w:sz w:val="24"/>
          <w:szCs w:val="24"/>
        </w:rPr>
        <w:t xml:space="preserve"> работ</w:t>
      </w:r>
      <w:r w:rsidR="00841A6F" w:rsidRPr="00F647F7">
        <w:rPr>
          <w:sz w:val="24"/>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051152">
        <w:rPr>
          <w:sz w:val="24"/>
          <w:szCs w:val="24"/>
        </w:rPr>
        <w:fldChar w:fldCharType="begin"/>
      </w:r>
      <w:r w:rsidR="00D90031">
        <w:rPr>
          <w:sz w:val="24"/>
          <w:szCs w:val="24"/>
        </w:rPr>
        <w:instrText xml:space="preserve"> REF _Ref440274337 \r \h </w:instrText>
      </w:r>
      <w:r w:rsidR="00051152">
        <w:rPr>
          <w:sz w:val="24"/>
          <w:szCs w:val="24"/>
        </w:rPr>
      </w:r>
      <w:r w:rsidR="00051152">
        <w:rPr>
          <w:sz w:val="24"/>
          <w:szCs w:val="24"/>
        </w:rPr>
        <w:fldChar w:fldCharType="separate"/>
      </w:r>
      <w:r w:rsidR="00CF7FAD">
        <w:rPr>
          <w:sz w:val="24"/>
          <w:szCs w:val="24"/>
        </w:rPr>
        <w:t>5.2</w:t>
      </w:r>
      <w:r w:rsidR="00051152">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051152">
        <w:rPr>
          <w:sz w:val="24"/>
          <w:szCs w:val="24"/>
        </w:rPr>
        <w:fldChar w:fldCharType="begin"/>
      </w:r>
      <w:r w:rsidR="00D90031">
        <w:rPr>
          <w:sz w:val="24"/>
          <w:szCs w:val="24"/>
        </w:rPr>
        <w:instrText xml:space="preserve"> REF _Ref440274366 \r \h </w:instrText>
      </w:r>
      <w:r w:rsidR="00051152">
        <w:rPr>
          <w:sz w:val="24"/>
          <w:szCs w:val="24"/>
        </w:rPr>
      </w:r>
      <w:r w:rsidR="00051152">
        <w:rPr>
          <w:sz w:val="24"/>
          <w:szCs w:val="24"/>
        </w:rPr>
        <w:fldChar w:fldCharType="separate"/>
      </w:r>
      <w:r w:rsidR="00CF7FAD">
        <w:rPr>
          <w:sz w:val="24"/>
          <w:szCs w:val="24"/>
        </w:rPr>
        <w:t>5.4</w:t>
      </w:r>
      <w:r w:rsidR="00051152">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94" w:name="_Ref440376324"/>
      <w:bookmarkStart w:id="1295" w:name="_Ref440376401"/>
      <w:bookmarkStart w:id="1296" w:name="_Toc440875783"/>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294"/>
      <w:bookmarkEnd w:id="1295"/>
      <w:bookmarkEnd w:id="129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297" w:name="_Toc440376305"/>
      <w:bookmarkStart w:id="1298" w:name="_Toc440382563"/>
      <w:bookmarkStart w:id="1299" w:name="_Toc440447233"/>
      <w:bookmarkStart w:id="1300" w:name="_Toc440620913"/>
      <w:bookmarkStart w:id="1301" w:name="_Toc440631548"/>
      <w:bookmarkStart w:id="1302" w:name="_Toc440875784"/>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297"/>
      <w:bookmarkEnd w:id="1298"/>
      <w:bookmarkEnd w:id="1299"/>
      <w:bookmarkEnd w:id="1300"/>
      <w:bookmarkEnd w:id="1301"/>
      <w:bookmarkEnd w:id="130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03" w:name="_Toc440376306"/>
      <w:bookmarkStart w:id="1304" w:name="_Toc440382564"/>
      <w:bookmarkStart w:id="1305" w:name="_Toc440447234"/>
      <w:bookmarkStart w:id="1306" w:name="_Toc440620914"/>
      <w:bookmarkStart w:id="1307" w:name="_Toc440631549"/>
      <w:bookmarkStart w:id="1308" w:name="_Toc440875785"/>
      <w:r w:rsidRPr="00D904EF">
        <w:rPr>
          <w:szCs w:val="24"/>
        </w:rPr>
        <w:lastRenderedPageBreak/>
        <w:t>Инструкции по заполнению</w:t>
      </w:r>
      <w:bookmarkEnd w:id="1303"/>
      <w:bookmarkEnd w:id="1304"/>
      <w:bookmarkEnd w:id="1305"/>
      <w:bookmarkEnd w:id="1306"/>
      <w:bookmarkEnd w:id="1307"/>
      <w:bookmarkEnd w:id="130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051152">
        <w:rPr>
          <w:sz w:val="24"/>
          <w:szCs w:val="24"/>
        </w:rPr>
        <w:fldChar w:fldCharType="begin"/>
      </w:r>
      <w:r w:rsidR="00EA17A9">
        <w:rPr>
          <w:sz w:val="24"/>
          <w:szCs w:val="24"/>
        </w:rPr>
        <w:instrText xml:space="preserve"> REF _Ref440876703 \r \h </w:instrText>
      </w:r>
      <w:r w:rsidR="00051152">
        <w:rPr>
          <w:sz w:val="24"/>
          <w:szCs w:val="24"/>
        </w:rPr>
      </w:r>
      <w:r w:rsidR="00051152">
        <w:rPr>
          <w:sz w:val="24"/>
          <w:szCs w:val="24"/>
        </w:rPr>
        <w:fldChar w:fldCharType="separate"/>
      </w:r>
      <w:r w:rsidR="00CF7FAD">
        <w:rPr>
          <w:sz w:val="24"/>
          <w:szCs w:val="24"/>
        </w:rPr>
        <w:t>3.3.10</w:t>
      </w:r>
      <w:r w:rsidR="00051152">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051152">
        <w:rPr>
          <w:sz w:val="24"/>
          <w:szCs w:val="24"/>
        </w:rPr>
        <w:fldChar w:fldCharType="begin"/>
      </w:r>
      <w:r>
        <w:rPr>
          <w:sz w:val="24"/>
          <w:szCs w:val="24"/>
        </w:rPr>
        <w:instrText xml:space="preserve"> REF _Ref55336310 \r \h </w:instrText>
      </w:r>
      <w:r w:rsidR="00051152">
        <w:rPr>
          <w:sz w:val="24"/>
          <w:szCs w:val="24"/>
        </w:rPr>
      </w:r>
      <w:r w:rsidR="00051152">
        <w:rPr>
          <w:sz w:val="24"/>
          <w:szCs w:val="24"/>
        </w:rPr>
        <w:fldChar w:fldCharType="separate"/>
      </w:r>
      <w:r w:rsidR="00CF7FAD">
        <w:rPr>
          <w:sz w:val="24"/>
          <w:szCs w:val="24"/>
        </w:rPr>
        <w:t>5.1</w:t>
      </w:r>
      <w:r w:rsidR="00051152">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ED00D5">
        <w:rPr>
          <w:sz w:val="24"/>
          <w:szCs w:val="24"/>
        </w:rPr>
        <w:t xml:space="preserve">работ </w:t>
      </w:r>
      <w:r w:rsidR="00CA1534" w:rsidRPr="00F647F7">
        <w:rPr>
          <w:sz w:val="24"/>
          <w:szCs w:val="24"/>
        </w:rPr>
        <w:t>(</w:t>
      </w:r>
      <w:r w:rsidR="00CA1534">
        <w:rPr>
          <w:sz w:val="24"/>
          <w:szCs w:val="24"/>
        </w:rPr>
        <w:t xml:space="preserve">подраздел </w:t>
      </w:r>
      <w:r w:rsidR="00051152">
        <w:rPr>
          <w:sz w:val="24"/>
          <w:szCs w:val="24"/>
        </w:rPr>
        <w:fldChar w:fldCharType="begin"/>
      </w:r>
      <w:r w:rsidR="00CA1534">
        <w:rPr>
          <w:sz w:val="24"/>
          <w:szCs w:val="24"/>
        </w:rPr>
        <w:instrText xml:space="preserve"> REF _Ref440274337 \r \h </w:instrText>
      </w:r>
      <w:r w:rsidR="00051152">
        <w:rPr>
          <w:sz w:val="24"/>
          <w:szCs w:val="24"/>
        </w:rPr>
      </w:r>
      <w:r w:rsidR="00051152">
        <w:rPr>
          <w:sz w:val="24"/>
          <w:szCs w:val="24"/>
        </w:rPr>
        <w:fldChar w:fldCharType="separate"/>
      </w:r>
      <w:r w:rsidR="00CF7FAD">
        <w:rPr>
          <w:sz w:val="24"/>
          <w:szCs w:val="24"/>
        </w:rPr>
        <w:t>5.2</w:t>
      </w:r>
      <w:r w:rsidR="00051152">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051152">
        <w:rPr>
          <w:sz w:val="24"/>
          <w:szCs w:val="24"/>
        </w:rPr>
        <w:fldChar w:fldCharType="begin"/>
      </w:r>
      <w:r w:rsidR="00CA1534">
        <w:rPr>
          <w:sz w:val="24"/>
          <w:szCs w:val="24"/>
        </w:rPr>
        <w:instrText xml:space="preserve"> REF _Ref440274366 \r \h </w:instrText>
      </w:r>
      <w:r w:rsidR="00051152">
        <w:rPr>
          <w:sz w:val="24"/>
          <w:szCs w:val="24"/>
        </w:rPr>
      </w:r>
      <w:r w:rsidR="00051152">
        <w:rPr>
          <w:sz w:val="24"/>
          <w:szCs w:val="24"/>
        </w:rPr>
        <w:fldChar w:fldCharType="separate"/>
      </w:r>
      <w:r w:rsidR="00CF7FAD">
        <w:rPr>
          <w:sz w:val="24"/>
          <w:szCs w:val="24"/>
        </w:rPr>
        <w:t>5.4</w:t>
      </w:r>
      <w:r w:rsidR="00051152">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A0C" w:rsidRDefault="00A22A0C">
      <w:pPr>
        <w:spacing w:line="240" w:lineRule="auto"/>
      </w:pPr>
      <w:r>
        <w:separator/>
      </w:r>
    </w:p>
  </w:endnote>
  <w:endnote w:type="continuationSeparator" w:id="0">
    <w:p w:rsidR="00A22A0C" w:rsidRDefault="00A22A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469AC" w:rsidRDefault="003469A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Pr="00FA0376" w:rsidRDefault="003469A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D00D5">
      <w:rPr>
        <w:noProof/>
        <w:sz w:val="16"/>
        <w:szCs w:val="16"/>
        <w:lang w:eastAsia="ru-RU"/>
      </w:rPr>
      <w:t>29</w:t>
    </w:r>
    <w:r w:rsidRPr="00FA0376">
      <w:rPr>
        <w:sz w:val="16"/>
        <w:szCs w:val="16"/>
        <w:lang w:eastAsia="ru-RU"/>
      </w:rPr>
      <w:fldChar w:fldCharType="end"/>
    </w:r>
  </w:p>
  <w:p w:rsidR="003469AC" w:rsidRPr="00EE0539" w:rsidRDefault="003469AC" w:rsidP="00832D0A">
    <w:pPr>
      <w:pStyle w:val="aff2"/>
      <w:jc w:val="center"/>
      <w:rPr>
        <w:sz w:val="18"/>
        <w:szCs w:val="18"/>
      </w:rPr>
    </w:pPr>
    <w:r>
      <w:rPr>
        <w:sz w:val="18"/>
        <w:szCs w:val="18"/>
      </w:rPr>
      <w:t xml:space="preserve">Открытый запрос предложений на </w:t>
    </w:r>
    <w:r w:rsidRPr="003469AC">
      <w:rPr>
        <w:sz w:val="18"/>
        <w:szCs w:val="18"/>
      </w:rPr>
      <w:t>право заключения работ по ремонту оборудования РЗА ПС 110/35/10кВ Десногорск, ПС 35/10кВ Мелькомбинат, ПС 110/6кВ Западная</w:t>
    </w:r>
    <w:r w:rsidRPr="003469AC">
      <w:rPr>
        <w:snapToGrid w:val="0"/>
        <w:sz w:val="18"/>
        <w:szCs w:val="18"/>
      </w:rPr>
      <w:t xml:space="preserve"> для нужд ПАО «МРСК Центра» (филиала </w:t>
    </w:r>
    <w:r w:rsidRPr="003469AC">
      <w:rPr>
        <w:sz w:val="18"/>
        <w:szCs w:val="18"/>
      </w:rPr>
      <w:t>«Смоленскэнерго»</w:t>
    </w:r>
    <w:r w:rsidRPr="003469A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A0C" w:rsidRDefault="00A22A0C">
      <w:pPr>
        <w:spacing w:line="240" w:lineRule="auto"/>
      </w:pPr>
      <w:r>
        <w:separator/>
      </w:r>
    </w:p>
  </w:footnote>
  <w:footnote w:type="continuationSeparator" w:id="0">
    <w:p w:rsidR="00A22A0C" w:rsidRDefault="00A22A0C">
      <w:pPr>
        <w:spacing w:line="240" w:lineRule="auto"/>
      </w:pPr>
      <w:r>
        <w:continuationSeparator/>
      </w:r>
    </w:p>
  </w:footnote>
  <w:footnote w:id="1">
    <w:p w:rsidR="003469AC" w:rsidRDefault="003469AC"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3469AC" w:rsidRDefault="003469AC"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Pr="00930031" w:rsidRDefault="003469A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9AC" w:rsidRDefault="003469A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020C4D"/>
    <w:multiLevelType w:val="hybridMultilevel"/>
    <w:tmpl w:val="52F4C0A4"/>
    <w:lvl w:ilvl="0" w:tplc="F06E3D8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7">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3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9">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1">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4">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5">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7">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30"/>
  </w:num>
  <w:num w:numId="23">
    <w:abstractNumId w:val="102"/>
  </w:num>
  <w:num w:numId="24">
    <w:abstractNumId w:val="133"/>
  </w:num>
  <w:num w:numId="25">
    <w:abstractNumId w:val="119"/>
  </w:num>
  <w:num w:numId="26">
    <w:abstractNumId w:val="111"/>
  </w:num>
  <w:num w:numId="27">
    <w:abstractNumId w:val="77"/>
  </w:num>
  <w:num w:numId="28">
    <w:abstractNumId w:val="101"/>
  </w:num>
  <w:num w:numId="29">
    <w:abstractNumId w:val="134"/>
  </w:num>
  <w:num w:numId="30">
    <w:abstractNumId w:val="97"/>
  </w:num>
  <w:num w:numId="31">
    <w:abstractNumId w:val="98"/>
  </w:num>
  <w:num w:numId="32">
    <w:abstractNumId w:val="118"/>
  </w:num>
  <w:num w:numId="33">
    <w:abstractNumId w:val="140"/>
  </w:num>
  <w:num w:numId="34">
    <w:abstractNumId w:val="122"/>
  </w:num>
  <w:num w:numId="35">
    <w:abstractNumId w:val="110"/>
  </w:num>
  <w:num w:numId="36">
    <w:abstractNumId w:val="80"/>
  </w:num>
  <w:num w:numId="37">
    <w:abstractNumId w:val="82"/>
  </w:num>
  <w:num w:numId="38">
    <w:abstractNumId w:val="90"/>
  </w:num>
  <w:num w:numId="39">
    <w:abstractNumId w:val="99"/>
  </w:num>
  <w:num w:numId="40">
    <w:abstractNumId w:val="109"/>
  </w:num>
  <w:num w:numId="41">
    <w:abstractNumId w:val="84"/>
  </w:num>
  <w:num w:numId="42">
    <w:abstractNumId w:val="79"/>
  </w:num>
  <w:num w:numId="43">
    <w:abstractNumId w:val="138"/>
  </w:num>
  <w:num w:numId="44">
    <w:abstractNumId w:val="104"/>
  </w:num>
  <w:num w:numId="45">
    <w:abstractNumId w:val="128"/>
  </w:num>
  <w:num w:numId="46">
    <w:abstractNumId w:val="0"/>
  </w:num>
  <w:num w:numId="47">
    <w:abstractNumId w:val="112"/>
  </w:num>
  <w:num w:numId="48">
    <w:abstractNumId w:val="125"/>
  </w:num>
  <w:num w:numId="49">
    <w:abstractNumId w:val="129"/>
  </w:num>
  <w:num w:numId="50">
    <w:abstractNumId w:val="120"/>
  </w:num>
  <w:num w:numId="51">
    <w:abstractNumId w:val="145"/>
  </w:num>
  <w:num w:numId="52">
    <w:abstractNumId w:val="124"/>
  </w:num>
  <w:num w:numId="53">
    <w:abstractNumId w:val="94"/>
  </w:num>
  <w:num w:numId="54">
    <w:abstractNumId w:val="127"/>
  </w:num>
  <w:num w:numId="55">
    <w:abstractNumId w:val="81"/>
  </w:num>
  <w:num w:numId="56">
    <w:abstractNumId w:val="132"/>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7"/>
  </w:num>
  <w:num w:numId="64">
    <w:abstractNumId w:val="74"/>
  </w:num>
  <w:num w:numId="65">
    <w:abstractNumId w:val="93"/>
  </w:num>
  <w:num w:numId="66">
    <w:abstractNumId w:val="75"/>
  </w:num>
  <w:num w:numId="67">
    <w:abstractNumId w:val="141"/>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5"/>
    <w:lvlOverride w:ilvl="0">
      <w:startOverride w:val="1"/>
    </w:lvlOverride>
  </w:num>
  <w:num w:numId="70">
    <w:abstractNumId w:val="78"/>
  </w:num>
  <w:num w:numId="71">
    <w:abstractNumId w:val="143"/>
  </w:num>
  <w:num w:numId="72">
    <w:abstractNumId w:val="87"/>
  </w:num>
  <w:num w:numId="73">
    <w:abstractNumId w:val="113"/>
  </w:num>
  <w:num w:numId="74">
    <w:abstractNumId w:val="100"/>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6"/>
  </w:num>
  <w:num w:numId="78">
    <w:abstractNumId w:val="142"/>
  </w:num>
  <w:num w:numId="79">
    <w:abstractNumId w:val="91"/>
  </w:num>
  <w:num w:numId="80">
    <w:abstractNumId w:val="115"/>
  </w:num>
  <w:num w:numId="81">
    <w:abstractNumId w:val="89"/>
  </w:num>
  <w:num w:numId="82">
    <w:abstractNumId w:val="139"/>
  </w:num>
  <w:num w:numId="83">
    <w:abstractNumId w:val="13"/>
  </w:num>
  <w:num w:numId="84">
    <w:abstractNumId w:val="20"/>
  </w:num>
  <w:num w:numId="85">
    <w:abstractNumId w:val="70"/>
  </w:num>
  <w:num w:numId="86">
    <w:abstractNumId w:val="121"/>
  </w:num>
  <w:num w:numId="87">
    <w:abstractNumId w:val="92"/>
  </w:num>
  <w:num w:numId="88">
    <w:abstractNumId w:val="144"/>
  </w:num>
  <w:num w:numId="89">
    <w:abstractNumId w:val="137"/>
  </w:num>
  <w:num w:numId="90">
    <w:abstractNumId w:val="136"/>
  </w:num>
  <w:num w:numId="91">
    <w:abstractNumId w:val="108"/>
  </w:num>
  <w:num w:numId="92">
    <w:abstractNumId w:val="146"/>
  </w:num>
  <w:num w:numId="93">
    <w:abstractNumId w:val="114"/>
  </w:num>
  <w:num w:numId="94">
    <w:abstractNumId w:val="131"/>
  </w:num>
  <w:num w:numId="95">
    <w:abstractNumId w:val="147"/>
  </w:num>
  <w:num w:numId="96">
    <w:abstractNumId w:val="9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4D9"/>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23C70"/>
    <w:rsid w:val="0012590A"/>
    <w:rsid w:val="001324A1"/>
    <w:rsid w:val="0013328C"/>
    <w:rsid w:val="00134962"/>
    <w:rsid w:val="00140353"/>
    <w:rsid w:val="001519E9"/>
    <w:rsid w:val="00155DAF"/>
    <w:rsid w:val="00157A6B"/>
    <w:rsid w:val="0016246B"/>
    <w:rsid w:val="00162A8F"/>
    <w:rsid w:val="00166CFA"/>
    <w:rsid w:val="001702EE"/>
    <w:rsid w:val="00170C72"/>
    <w:rsid w:val="001716DB"/>
    <w:rsid w:val="00172B9E"/>
    <w:rsid w:val="0017646C"/>
    <w:rsid w:val="00176B20"/>
    <w:rsid w:val="0018103F"/>
    <w:rsid w:val="00185F8B"/>
    <w:rsid w:val="00192F71"/>
    <w:rsid w:val="00193067"/>
    <w:rsid w:val="0019725C"/>
    <w:rsid w:val="001A1D23"/>
    <w:rsid w:val="001A3C31"/>
    <w:rsid w:val="001A6511"/>
    <w:rsid w:val="001B1DBF"/>
    <w:rsid w:val="001B69CE"/>
    <w:rsid w:val="001C01F9"/>
    <w:rsid w:val="001C325A"/>
    <w:rsid w:val="001C3F34"/>
    <w:rsid w:val="001C53D9"/>
    <w:rsid w:val="001E0693"/>
    <w:rsid w:val="001E200B"/>
    <w:rsid w:val="001E2AA2"/>
    <w:rsid w:val="001E3577"/>
    <w:rsid w:val="001E4152"/>
    <w:rsid w:val="001E5FE8"/>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76A5"/>
    <w:rsid w:val="002C589F"/>
    <w:rsid w:val="002D41BC"/>
    <w:rsid w:val="002D4BC6"/>
    <w:rsid w:val="002E0764"/>
    <w:rsid w:val="002E6387"/>
    <w:rsid w:val="002F3EB0"/>
    <w:rsid w:val="003032B6"/>
    <w:rsid w:val="00304CD0"/>
    <w:rsid w:val="0031026C"/>
    <w:rsid w:val="003107A7"/>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469A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D790E"/>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405FC"/>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20D7C"/>
    <w:rsid w:val="006228B4"/>
    <w:rsid w:val="00623429"/>
    <w:rsid w:val="006238AF"/>
    <w:rsid w:val="00630B39"/>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F60"/>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756B"/>
    <w:rsid w:val="007F3FB7"/>
    <w:rsid w:val="007F7125"/>
    <w:rsid w:val="007F76D6"/>
    <w:rsid w:val="0080108A"/>
    <w:rsid w:val="00804801"/>
    <w:rsid w:val="00813F81"/>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6280"/>
    <w:rsid w:val="008E6130"/>
    <w:rsid w:val="008E6AA9"/>
    <w:rsid w:val="008E6B67"/>
    <w:rsid w:val="008F389C"/>
    <w:rsid w:val="008F7BD0"/>
    <w:rsid w:val="00900494"/>
    <w:rsid w:val="009027A3"/>
    <w:rsid w:val="0090331E"/>
    <w:rsid w:val="00905DFC"/>
    <w:rsid w:val="0091017C"/>
    <w:rsid w:val="009108F5"/>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E76"/>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1227A"/>
    <w:rsid w:val="00A13E63"/>
    <w:rsid w:val="00A140F7"/>
    <w:rsid w:val="00A154B7"/>
    <w:rsid w:val="00A15A79"/>
    <w:rsid w:val="00A22A0C"/>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0C6D"/>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C00B95"/>
    <w:rsid w:val="00C04FF9"/>
    <w:rsid w:val="00C05396"/>
    <w:rsid w:val="00C05EF6"/>
    <w:rsid w:val="00C12145"/>
    <w:rsid w:val="00C12B9A"/>
    <w:rsid w:val="00C12FA4"/>
    <w:rsid w:val="00C21FA7"/>
    <w:rsid w:val="00C22199"/>
    <w:rsid w:val="00C236C0"/>
    <w:rsid w:val="00C24296"/>
    <w:rsid w:val="00C2544E"/>
    <w:rsid w:val="00C30AF4"/>
    <w:rsid w:val="00C33106"/>
    <w:rsid w:val="00C3704B"/>
    <w:rsid w:val="00C41228"/>
    <w:rsid w:val="00C421E1"/>
    <w:rsid w:val="00C47845"/>
    <w:rsid w:val="00C521DF"/>
    <w:rsid w:val="00C55B59"/>
    <w:rsid w:val="00C57795"/>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90031"/>
    <w:rsid w:val="00D904EF"/>
    <w:rsid w:val="00D92448"/>
    <w:rsid w:val="00DA1BA0"/>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2E49"/>
    <w:rsid w:val="00EC73BD"/>
    <w:rsid w:val="00ED00D5"/>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Kovaleva.EU@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7B68A-8B45-4331-8BC9-6B8217F3B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79</Pages>
  <Words>22510</Words>
  <Characters>128312</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150521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20</cp:revision>
  <cp:lastPrinted>2015-12-29T14:27:00Z</cp:lastPrinted>
  <dcterms:created xsi:type="dcterms:W3CDTF">2016-01-15T08:52:00Z</dcterms:created>
  <dcterms:modified xsi:type="dcterms:W3CDTF">2016-01-21T06:29:00Z</dcterms:modified>
</cp:coreProperties>
</file>